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ЧИНЕТИНСКОГО СЕЛЬСОВЕТА</w:t>
      </w:r>
    </w:p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КРАСНОЩЁКОВСКОГО РАЙОНА АЛТАЙСКОГО КРАЯ</w:t>
      </w:r>
    </w:p>
    <w:p w:rsidR="009764E8" w:rsidRDefault="009764E8" w:rsidP="009764E8">
      <w:pPr>
        <w:jc w:val="center"/>
        <w:rPr>
          <w:sz w:val="28"/>
          <w:szCs w:val="28"/>
        </w:rPr>
      </w:pPr>
    </w:p>
    <w:p w:rsidR="009764E8" w:rsidRDefault="003700E5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  <w:r w:rsidR="009764E8">
        <w:rPr>
          <w:sz w:val="28"/>
          <w:szCs w:val="28"/>
        </w:rPr>
        <w:t xml:space="preserve"> </w:t>
      </w:r>
    </w:p>
    <w:p w:rsidR="009764E8" w:rsidRDefault="009764E8" w:rsidP="009764E8">
      <w:pPr>
        <w:jc w:val="center"/>
        <w:rPr>
          <w:b/>
          <w:sz w:val="28"/>
          <w:szCs w:val="28"/>
        </w:rPr>
      </w:pPr>
    </w:p>
    <w:p w:rsidR="009764E8" w:rsidRDefault="009C3E38" w:rsidP="009764E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20.03.2024                  </w:t>
      </w:r>
      <w:r>
        <w:rPr>
          <w:sz w:val="28"/>
          <w:szCs w:val="28"/>
        </w:rPr>
        <w:tab/>
        <w:t>№ 1</w:t>
      </w:r>
    </w:p>
    <w:p w:rsidR="009764E8" w:rsidRDefault="009764E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Чинета</w:t>
      </w:r>
      <w:proofErr w:type="spellEnd"/>
    </w:p>
    <w:p w:rsidR="009764E8" w:rsidRDefault="009764E8" w:rsidP="009764E8">
      <w:pPr>
        <w:shd w:val="clear" w:color="auto" w:fill="FFFFFF"/>
        <w:spacing w:line="322" w:lineRule="exact"/>
        <w:ind w:right="-2"/>
        <w:rPr>
          <w:color w:val="000000"/>
          <w:sz w:val="28"/>
          <w:szCs w:val="28"/>
        </w:rPr>
      </w:pPr>
    </w:p>
    <w:p w:rsidR="009764E8" w:rsidRPr="00243DB1" w:rsidRDefault="009764E8" w:rsidP="009764E8">
      <w:pPr>
        <w:shd w:val="clear" w:color="auto" w:fill="FFFFFF"/>
        <w:spacing w:line="322" w:lineRule="exact"/>
        <w:ind w:right="-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принятии </w:t>
      </w:r>
      <w:r w:rsidRPr="00243DB1">
        <w:rPr>
          <w:color w:val="000000"/>
          <w:sz w:val="28"/>
          <w:szCs w:val="28"/>
        </w:rPr>
        <w:t xml:space="preserve"> </w:t>
      </w:r>
      <w:r w:rsidRPr="00243DB1">
        <w:rPr>
          <w:sz w:val="28"/>
          <w:szCs w:val="28"/>
        </w:rPr>
        <w:t>Правил землепользования</w:t>
      </w:r>
    </w:p>
    <w:p w:rsidR="009764E8" w:rsidRPr="00243DB1" w:rsidRDefault="009764E8" w:rsidP="009764E8">
      <w:pPr>
        <w:rPr>
          <w:sz w:val="28"/>
          <w:szCs w:val="28"/>
        </w:rPr>
      </w:pPr>
      <w:r w:rsidRPr="00243DB1">
        <w:rPr>
          <w:sz w:val="28"/>
          <w:szCs w:val="28"/>
        </w:rPr>
        <w:t xml:space="preserve">и застройки части территории </w:t>
      </w:r>
      <w:proofErr w:type="gramStart"/>
      <w:r w:rsidRPr="00243DB1">
        <w:rPr>
          <w:sz w:val="28"/>
          <w:szCs w:val="28"/>
        </w:rPr>
        <w:t>муниципального</w:t>
      </w:r>
      <w:proofErr w:type="gramEnd"/>
    </w:p>
    <w:p w:rsidR="009764E8" w:rsidRPr="00243DB1" w:rsidRDefault="009764E8" w:rsidP="009764E8">
      <w:pPr>
        <w:rPr>
          <w:sz w:val="28"/>
          <w:szCs w:val="28"/>
        </w:rPr>
      </w:pPr>
      <w:r w:rsidRPr="00243DB1">
        <w:rPr>
          <w:sz w:val="28"/>
          <w:szCs w:val="28"/>
        </w:rPr>
        <w:t xml:space="preserve">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</w:t>
      </w:r>
    </w:p>
    <w:p w:rsidR="009764E8" w:rsidRPr="00243DB1" w:rsidRDefault="009764E8" w:rsidP="009764E8">
      <w:pPr>
        <w:rPr>
          <w:sz w:val="28"/>
          <w:szCs w:val="28"/>
        </w:rPr>
      </w:pP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</w:t>
      </w:r>
    </w:p>
    <w:p w:rsidR="009764E8" w:rsidRPr="00243DB1" w:rsidRDefault="009764E8" w:rsidP="009764E8">
      <w:pPr>
        <w:rPr>
          <w:color w:val="000000"/>
          <w:spacing w:val="1"/>
          <w:sz w:val="28"/>
          <w:szCs w:val="28"/>
        </w:rPr>
      </w:pPr>
    </w:p>
    <w:p w:rsidR="009764E8" w:rsidRPr="00243DB1" w:rsidRDefault="009764E8" w:rsidP="009764E8">
      <w:pPr>
        <w:ind w:firstLine="708"/>
        <w:rPr>
          <w:sz w:val="28"/>
          <w:szCs w:val="28"/>
        </w:rPr>
      </w:pPr>
      <w:proofErr w:type="gramStart"/>
      <w:r w:rsidRPr="00243DB1">
        <w:rPr>
          <w:color w:val="000000"/>
          <w:spacing w:val="1"/>
          <w:sz w:val="28"/>
          <w:szCs w:val="28"/>
        </w:rPr>
        <w:t>В соответствии с Фед</w:t>
      </w:r>
      <w:r w:rsidR="009C3E38">
        <w:rPr>
          <w:color w:val="000000"/>
          <w:spacing w:val="1"/>
          <w:sz w:val="28"/>
          <w:szCs w:val="28"/>
        </w:rPr>
        <w:t>еральным законом от 06.10.2003</w:t>
      </w:r>
      <w:r w:rsidRPr="00243DB1">
        <w:rPr>
          <w:color w:val="000000"/>
          <w:spacing w:val="1"/>
          <w:sz w:val="28"/>
          <w:szCs w:val="28"/>
        </w:rPr>
        <w:t xml:space="preserve"> № 131-ФЗ «Об </w:t>
      </w:r>
      <w:r w:rsidRPr="00243DB1">
        <w:rPr>
          <w:color w:val="000000"/>
          <w:spacing w:val="6"/>
          <w:sz w:val="28"/>
          <w:szCs w:val="28"/>
        </w:rPr>
        <w:t xml:space="preserve">общих принципах организации местного самоуправления в Российской </w:t>
      </w:r>
      <w:r w:rsidRPr="00243DB1">
        <w:rPr>
          <w:color w:val="000000"/>
          <w:spacing w:val="1"/>
          <w:sz w:val="28"/>
          <w:szCs w:val="28"/>
        </w:rPr>
        <w:t>Федерации»,</w:t>
      </w:r>
      <w:r w:rsidRPr="00243DB1">
        <w:rPr>
          <w:sz w:val="28"/>
          <w:szCs w:val="28"/>
        </w:rPr>
        <w:t xml:space="preserve"> Уставом муниципального 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края, Феде</w:t>
      </w:r>
      <w:r w:rsidR="009C3E38">
        <w:rPr>
          <w:sz w:val="28"/>
          <w:szCs w:val="28"/>
        </w:rPr>
        <w:t xml:space="preserve">ральным законом от 29.12.2004 </w:t>
      </w:r>
      <w:r w:rsidRPr="00243DB1">
        <w:rPr>
          <w:sz w:val="28"/>
          <w:szCs w:val="28"/>
        </w:rPr>
        <w:t xml:space="preserve"> № 191-ФЗ «О введении в действие градостроител</w:t>
      </w:r>
      <w:r>
        <w:rPr>
          <w:sz w:val="28"/>
          <w:szCs w:val="28"/>
        </w:rPr>
        <w:t>ь</w:t>
      </w:r>
      <w:r w:rsidRPr="00243DB1">
        <w:rPr>
          <w:sz w:val="28"/>
          <w:szCs w:val="28"/>
        </w:rPr>
        <w:t xml:space="preserve">ного кодекса Российской Федерации, </w:t>
      </w:r>
      <w:r>
        <w:rPr>
          <w:sz w:val="28"/>
          <w:szCs w:val="28"/>
        </w:rPr>
        <w:t xml:space="preserve"> </w:t>
      </w:r>
      <w:r w:rsidRPr="00243DB1">
        <w:rPr>
          <w:sz w:val="28"/>
          <w:szCs w:val="28"/>
        </w:rPr>
        <w:t>Градостроител</w:t>
      </w:r>
      <w:r>
        <w:rPr>
          <w:sz w:val="28"/>
          <w:szCs w:val="28"/>
        </w:rPr>
        <w:t>ь</w:t>
      </w:r>
      <w:r w:rsidRPr="00243DB1">
        <w:rPr>
          <w:sz w:val="28"/>
          <w:szCs w:val="28"/>
        </w:rPr>
        <w:t>ным кодексом Российской Федерации,   изучив материалы комиссии, прот</w:t>
      </w:r>
      <w:r w:rsidR="009C3E38">
        <w:rPr>
          <w:sz w:val="28"/>
          <w:szCs w:val="28"/>
        </w:rPr>
        <w:t>окол публичных слушаний от 15.02.2024</w:t>
      </w:r>
      <w:r w:rsidR="00C670BF">
        <w:rPr>
          <w:sz w:val="28"/>
          <w:szCs w:val="28"/>
        </w:rPr>
        <w:t>, заключение о резу</w:t>
      </w:r>
      <w:r w:rsidR="009C3E38">
        <w:rPr>
          <w:sz w:val="28"/>
          <w:szCs w:val="28"/>
        </w:rPr>
        <w:t>льтатах публичных слушаний от 15.02.2024</w:t>
      </w:r>
      <w:r w:rsidRPr="00243DB1">
        <w:rPr>
          <w:sz w:val="28"/>
          <w:szCs w:val="28"/>
        </w:rPr>
        <w:t xml:space="preserve">   по проекту</w:t>
      </w:r>
      <w:proofErr w:type="gramEnd"/>
      <w:r w:rsidRPr="00243DB1">
        <w:rPr>
          <w:sz w:val="28"/>
          <w:szCs w:val="28"/>
        </w:rPr>
        <w:t xml:space="preserve"> Правил землепользования и застройки части территории муниципального образования </w:t>
      </w:r>
      <w:proofErr w:type="spellStart"/>
      <w:r w:rsidRPr="00243DB1">
        <w:rPr>
          <w:sz w:val="28"/>
          <w:szCs w:val="28"/>
        </w:rPr>
        <w:t>Чинетинский</w:t>
      </w:r>
      <w:proofErr w:type="spellEnd"/>
      <w:r w:rsidRPr="00243DB1">
        <w:rPr>
          <w:sz w:val="28"/>
          <w:szCs w:val="28"/>
        </w:rPr>
        <w:t xml:space="preserve"> сельсовет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края,  Совет депутатов </w:t>
      </w:r>
      <w:proofErr w:type="spellStart"/>
      <w:r w:rsidRPr="00243DB1">
        <w:rPr>
          <w:sz w:val="28"/>
          <w:szCs w:val="28"/>
        </w:rPr>
        <w:t>Чинетинского</w:t>
      </w:r>
      <w:proofErr w:type="spellEnd"/>
      <w:r w:rsidRPr="00243DB1">
        <w:rPr>
          <w:sz w:val="28"/>
          <w:szCs w:val="28"/>
        </w:rPr>
        <w:t xml:space="preserve"> сельсовета </w:t>
      </w:r>
      <w:proofErr w:type="spellStart"/>
      <w:r w:rsidRPr="00243DB1">
        <w:rPr>
          <w:sz w:val="28"/>
          <w:szCs w:val="28"/>
        </w:rPr>
        <w:t>Краснощёковского</w:t>
      </w:r>
      <w:proofErr w:type="spellEnd"/>
      <w:r w:rsidRPr="00243DB1">
        <w:rPr>
          <w:sz w:val="28"/>
          <w:szCs w:val="28"/>
        </w:rPr>
        <w:t xml:space="preserve"> района Алтайского края </w:t>
      </w:r>
    </w:p>
    <w:p w:rsidR="009764E8" w:rsidRPr="00243DB1" w:rsidRDefault="009764E8" w:rsidP="009764E8">
      <w:pPr>
        <w:rPr>
          <w:sz w:val="28"/>
          <w:szCs w:val="28"/>
        </w:rPr>
      </w:pPr>
    </w:p>
    <w:p w:rsidR="009764E8" w:rsidRPr="00243DB1" w:rsidRDefault="009C3E38" w:rsidP="009764E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9764E8" w:rsidRPr="00243DB1">
        <w:rPr>
          <w:sz w:val="28"/>
          <w:szCs w:val="28"/>
        </w:rPr>
        <w:t>:</w:t>
      </w:r>
    </w:p>
    <w:p w:rsidR="009764E8" w:rsidRPr="00243DB1" w:rsidRDefault="009764E8" w:rsidP="009764E8">
      <w:pPr>
        <w:rPr>
          <w:sz w:val="28"/>
          <w:szCs w:val="28"/>
        </w:rPr>
      </w:pPr>
    </w:p>
    <w:p w:rsidR="009764E8" w:rsidRDefault="009764E8" w:rsidP="009764E8">
      <w:pPr>
        <w:pStyle w:val="1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243DB1">
        <w:rPr>
          <w:rFonts w:ascii="Times New Roman" w:hAnsi="Times New Roman" w:cs="Times New Roman"/>
          <w:sz w:val="28"/>
          <w:szCs w:val="28"/>
        </w:rPr>
        <w:t xml:space="preserve">Принять Правила  землепользования и застройки части территории муниципального образования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C3E38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Pr="00243DB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9764E8" w:rsidRDefault="009764E8" w:rsidP="009764E8">
      <w:pPr>
        <w:pStyle w:val="1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243DB1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депутатов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Алтай</w:t>
      </w:r>
      <w:r w:rsidR="009C3E38">
        <w:rPr>
          <w:rFonts w:ascii="Times New Roman" w:hAnsi="Times New Roman" w:cs="Times New Roman"/>
          <w:sz w:val="28"/>
          <w:szCs w:val="28"/>
        </w:rPr>
        <w:t xml:space="preserve">ского края от 30.12.2021  № 23 «О принятии </w:t>
      </w:r>
      <w:r w:rsidRPr="00243DB1">
        <w:rPr>
          <w:rFonts w:ascii="Times New Roman" w:hAnsi="Times New Roman" w:cs="Times New Roman"/>
          <w:sz w:val="28"/>
          <w:szCs w:val="28"/>
        </w:rPr>
        <w:t xml:space="preserve"> Правил   землепользования и застройки части территории муниципального образования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43DB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243DB1">
        <w:rPr>
          <w:rFonts w:ascii="Times New Roman" w:hAnsi="Times New Roman" w:cs="Times New Roman"/>
          <w:sz w:val="28"/>
          <w:szCs w:val="28"/>
        </w:rPr>
        <w:t xml:space="preserve"> района Алтайского края». </w:t>
      </w:r>
    </w:p>
    <w:p w:rsidR="009764E8" w:rsidRDefault="009764E8" w:rsidP="009764E8">
      <w:pPr>
        <w:pStyle w:val="1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9764E8">
        <w:rPr>
          <w:rFonts w:ascii="Times New Roman" w:hAnsi="Times New Roman" w:cs="Times New Roman"/>
          <w:sz w:val="28"/>
          <w:szCs w:val="28"/>
        </w:rPr>
        <w:t xml:space="preserve">Принятое решение обнародовать в установленном Уставом муниципального образования </w:t>
      </w:r>
      <w:proofErr w:type="spellStart"/>
      <w:r w:rsidRPr="009764E8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9764E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9764E8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9764E8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9764E8" w:rsidRPr="00243DB1" w:rsidRDefault="009764E8" w:rsidP="009764E8">
      <w:pPr>
        <w:pStyle w:val="1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proofErr w:type="gramStart"/>
      <w:r w:rsidRPr="00243DB1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243DB1">
        <w:rPr>
          <w:rFonts w:ascii="Times New Roman" w:hAnsi="Times New Roman" w:cs="Times New Roman"/>
          <w:sz w:val="28"/>
          <w:szCs w:val="28"/>
        </w:rPr>
        <w:t xml:space="preserve">  исполнением    настоящего  решения    оставляю за собой.</w:t>
      </w:r>
    </w:p>
    <w:p w:rsidR="009764E8" w:rsidRPr="00243DB1" w:rsidRDefault="009764E8" w:rsidP="009764E8">
      <w:pPr>
        <w:rPr>
          <w:sz w:val="28"/>
          <w:szCs w:val="28"/>
          <w:lang w:eastAsia="en-US"/>
        </w:rPr>
      </w:pPr>
    </w:p>
    <w:p w:rsidR="009764E8" w:rsidRPr="00243DB1" w:rsidRDefault="009764E8" w:rsidP="009764E8">
      <w:pPr>
        <w:jc w:val="center"/>
        <w:rPr>
          <w:sz w:val="28"/>
          <w:szCs w:val="28"/>
        </w:rPr>
      </w:pPr>
      <w:r w:rsidRPr="00243DB1">
        <w:rPr>
          <w:sz w:val="28"/>
          <w:szCs w:val="28"/>
          <w:lang w:eastAsia="en-US"/>
        </w:rPr>
        <w:t xml:space="preserve">          </w:t>
      </w:r>
      <w:r w:rsidRPr="00243DB1">
        <w:rPr>
          <w:sz w:val="28"/>
          <w:szCs w:val="28"/>
        </w:rPr>
        <w:t xml:space="preserve">Глава   сельсовета                                                                </w:t>
      </w:r>
      <w:r w:rsidRPr="00243DB1">
        <w:rPr>
          <w:sz w:val="28"/>
          <w:szCs w:val="28"/>
        </w:rPr>
        <w:tab/>
      </w:r>
      <w:proofErr w:type="spellStart"/>
      <w:r w:rsidRPr="00243DB1">
        <w:rPr>
          <w:sz w:val="28"/>
          <w:szCs w:val="28"/>
        </w:rPr>
        <w:t>Сухно</w:t>
      </w:r>
      <w:proofErr w:type="spellEnd"/>
      <w:r w:rsidRPr="00243DB1">
        <w:rPr>
          <w:sz w:val="28"/>
          <w:szCs w:val="28"/>
        </w:rPr>
        <w:t xml:space="preserve"> А.А.</w:t>
      </w:r>
    </w:p>
    <w:p w:rsidR="00367D0E" w:rsidRPr="00DF30C7" w:rsidRDefault="00367D0E" w:rsidP="0006382F">
      <w:pPr>
        <w:jc w:val="both"/>
        <w:rPr>
          <w:sz w:val="28"/>
        </w:rPr>
        <w:sectPr w:rsidR="00367D0E" w:rsidRPr="00DF30C7" w:rsidSect="00295821">
          <w:footerReference w:type="even" r:id="rId7"/>
          <w:footerReference w:type="default" r:id="rId8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9764E8" w:rsidRPr="00F34195" w:rsidRDefault="009764E8" w:rsidP="009764E8">
      <w:pPr>
        <w:jc w:val="right"/>
        <w:rPr>
          <w:sz w:val="28"/>
        </w:rPr>
      </w:pPr>
    </w:p>
    <w:p w:rsidR="009764E8" w:rsidRPr="009764E8" w:rsidRDefault="009764E8" w:rsidP="009764E8">
      <w:pPr>
        <w:jc w:val="right"/>
        <w:rPr>
          <w:sz w:val="28"/>
          <w:szCs w:val="28"/>
        </w:rPr>
      </w:pPr>
    </w:p>
    <w:p w:rsidR="009764E8" w:rsidRPr="009764E8" w:rsidRDefault="009764E8" w:rsidP="009764E8">
      <w:pPr>
        <w:jc w:val="right"/>
        <w:rPr>
          <w:sz w:val="28"/>
          <w:szCs w:val="28"/>
        </w:rPr>
      </w:pPr>
      <w:r w:rsidRPr="009764E8">
        <w:rPr>
          <w:sz w:val="28"/>
          <w:szCs w:val="28"/>
        </w:rPr>
        <w:t>Приложение</w:t>
      </w:r>
    </w:p>
    <w:p w:rsidR="009764E8" w:rsidRPr="009764E8" w:rsidRDefault="009764E8" w:rsidP="009764E8">
      <w:pPr>
        <w:jc w:val="right"/>
        <w:rPr>
          <w:sz w:val="28"/>
          <w:szCs w:val="28"/>
        </w:rPr>
      </w:pPr>
      <w:r w:rsidRPr="009764E8">
        <w:rPr>
          <w:sz w:val="28"/>
          <w:szCs w:val="28"/>
        </w:rPr>
        <w:t xml:space="preserve">к решению Совета депутатов </w:t>
      </w:r>
      <w:proofErr w:type="spellStart"/>
      <w:r w:rsidRPr="009764E8">
        <w:rPr>
          <w:sz w:val="28"/>
          <w:szCs w:val="28"/>
        </w:rPr>
        <w:t>Чинетинского</w:t>
      </w:r>
      <w:proofErr w:type="spellEnd"/>
      <w:r w:rsidRPr="009764E8">
        <w:rPr>
          <w:sz w:val="28"/>
          <w:szCs w:val="28"/>
        </w:rPr>
        <w:t xml:space="preserve"> сельсовета</w:t>
      </w:r>
    </w:p>
    <w:p w:rsidR="009764E8" w:rsidRPr="009764E8" w:rsidRDefault="009764E8" w:rsidP="009764E8">
      <w:pPr>
        <w:jc w:val="right"/>
        <w:rPr>
          <w:sz w:val="28"/>
          <w:szCs w:val="28"/>
        </w:rPr>
      </w:pPr>
      <w:proofErr w:type="spellStart"/>
      <w:r w:rsidRPr="009764E8">
        <w:rPr>
          <w:sz w:val="28"/>
          <w:szCs w:val="28"/>
        </w:rPr>
        <w:t>Краснощёковского</w:t>
      </w:r>
      <w:proofErr w:type="spellEnd"/>
      <w:r w:rsidRPr="009764E8">
        <w:rPr>
          <w:sz w:val="28"/>
          <w:szCs w:val="28"/>
        </w:rPr>
        <w:t xml:space="preserve"> района Алтайского края</w:t>
      </w:r>
    </w:p>
    <w:p w:rsidR="009764E8" w:rsidRPr="009764E8" w:rsidRDefault="009C3E38" w:rsidP="009764E8">
      <w:pPr>
        <w:jc w:val="right"/>
        <w:rPr>
          <w:sz w:val="28"/>
          <w:szCs w:val="28"/>
        </w:rPr>
      </w:pPr>
      <w:r>
        <w:rPr>
          <w:sz w:val="28"/>
          <w:szCs w:val="28"/>
        </w:rPr>
        <w:t>№ 1 от 20.03.2024</w:t>
      </w: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p w:rsidR="009764E8" w:rsidRPr="00F34195" w:rsidRDefault="009764E8" w:rsidP="009764E8">
      <w:pPr>
        <w:jc w:val="center"/>
        <w:rPr>
          <w:sz w:val="28"/>
        </w:rPr>
      </w:pPr>
    </w:p>
    <w:sectPr w:rsidR="009764E8" w:rsidRPr="00F34195" w:rsidSect="0029582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825" w:rsidRDefault="003B1825">
      <w:r>
        <w:separator/>
      </w:r>
    </w:p>
  </w:endnote>
  <w:endnote w:type="continuationSeparator" w:id="0">
    <w:p w:rsidR="003B1825" w:rsidRDefault="003B1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21" w:rsidRDefault="00EF582B" w:rsidP="002A6E1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9582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95821" w:rsidRDefault="00295821" w:rsidP="002952E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21" w:rsidRPr="008613D9" w:rsidRDefault="00EF582B" w:rsidP="002A6E1D">
    <w:pPr>
      <w:pStyle w:val="af"/>
      <w:framePr w:wrap="around" w:vAnchor="text" w:hAnchor="margin" w:xAlign="right" w:y="1"/>
      <w:rPr>
        <w:rStyle w:val="af0"/>
      </w:rPr>
    </w:pPr>
    <w:r w:rsidRPr="008613D9">
      <w:rPr>
        <w:rStyle w:val="af0"/>
      </w:rPr>
      <w:fldChar w:fldCharType="begin"/>
    </w:r>
    <w:r w:rsidR="00295821" w:rsidRPr="008613D9">
      <w:rPr>
        <w:rStyle w:val="af0"/>
      </w:rPr>
      <w:instrText xml:space="preserve">PAGE  </w:instrText>
    </w:r>
    <w:r w:rsidRPr="008613D9">
      <w:rPr>
        <w:rStyle w:val="af0"/>
      </w:rPr>
      <w:fldChar w:fldCharType="separate"/>
    </w:r>
    <w:r w:rsidR="009C3E38">
      <w:rPr>
        <w:rStyle w:val="af0"/>
        <w:noProof/>
      </w:rPr>
      <w:t>2</w:t>
    </w:r>
    <w:r w:rsidRPr="008613D9">
      <w:rPr>
        <w:rStyle w:val="af0"/>
      </w:rPr>
      <w:fldChar w:fldCharType="end"/>
    </w:r>
  </w:p>
  <w:p w:rsidR="00295821" w:rsidRDefault="00295821" w:rsidP="002952E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825" w:rsidRDefault="003B1825">
      <w:r>
        <w:separator/>
      </w:r>
    </w:p>
  </w:footnote>
  <w:footnote w:type="continuationSeparator" w:id="0">
    <w:p w:rsidR="003B1825" w:rsidRDefault="003B1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B728FD"/>
    <w:multiLevelType w:val="hybridMultilevel"/>
    <w:tmpl w:val="7B5A89C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10248A"/>
    <w:multiLevelType w:val="hybridMultilevel"/>
    <w:tmpl w:val="FAFE8F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E00650"/>
    <w:multiLevelType w:val="multilevel"/>
    <w:tmpl w:val="11B4AB3E"/>
    <w:lvl w:ilvl="0">
      <w:start w:val="1"/>
      <w:numFmt w:val="none"/>
      <w:pStyle w:val="1"/>
      <w:suff w:val="space"/>
      <w:lvlText w:val=""/>
      <w:lvlJc w:val="center"/>
      <w:pPr>
        <w:ind w:left="709" w:hanging="709"/>
      </w:pPr>
      <w:rPr>
        <w:rFonts w:hint="default"/>
      </w:rPr>
    </w:lvl>
    <w:lvl w:ilvl="1">
      <w:start w:val="1"/>
      <w:numFmt w:val="upperRoman"/>
      <w:pStyle w:val="2"/>
      <w:suff w:val="space"/>
      <w:lvlText w:val="%1ЧАСТЬ %2."/>
      <w:lvlJc w:val="center"/>
      <w:pPr>
        <w:ind w:left="709" w:firstLine="0"/>
      </w:pPr>
      <w:rPr>
        <w:rFonts w:hint="default"/>
      </w:rPr>
    </w:lvl>
    <w:lvl w:ilvl="2">
      <w:start w:val="1"/>
      <w:numFmt w:val="decimal"/>
      <w:lvlRestart w:val="1"/>
      <w:pStyle w:val="3"/>
      <w:suff w:val="space"/>
      <w:lvlText w:val="ГЛАВА %1%3."/>
      <w:lvlJc w:val="center"/>
      <w:pPr>
        <w:ind w:left="709" w:firstLine="0"/>
      </w:pPr>
      <w:rPr>
        <w:rFonts w:hint="default"/>
        <w:caps w:val="0"/>
        <w:smallCaps/>
        <w:vanish w:val="0"/>
        <w:sz w:val="24"/>
      </w:rPr>
    </w:lvl>
    <w:lvl w:ilvl="3">
      <w:start w:val="1"/>
      <w:numFmt w:val="decimal"/>
      <w:lvlRestart w:val="1"/>
      <w:pStyle w:val="4"/>
      <w:suff w:val="space"/>
      <w:lvlText w:val="Статья %1%4."/>
      <w:lvlJc w:val="center"/>
      <w:pPr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545" w:hanging="7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4254" w:hanging="709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4963" w:hanging="70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72" w:hanging="70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6381" w:hanging="709"/>
      </w:pPr>
      <w:rPr>
        <w:rFonts w:hint="default"/>
      </w:rPr>
    </w:lvl>
  </w:abstractNum>
  <w:abstractNum w:abstractNumId="15">
    <w:nsid w:val="1ECD6367"/>
    <w:multiLevelType w:val="hybridMultilevel"/>
    <w:tmpl w:val="45C6169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0F0E78"/>
    <w:multiLevelType w:val="hybridMultilevel"/>
    <w:tmpl w:val="7910D1B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21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4F84928"/>
    <w:multiLevelType w:val="hybridMultilevel"/>
    <w:tmpl w:val="971C75E4"/>
    <w:lvl w:ilvl="0" w:tplc="295C208A">
      <w:start w:val="1"/>
      <w:numFmt w:val="decimal"/>
      <w:lvlText w:val="%1)"/>
      <w:lvlJc w:val="left"/>
      <w:pPr>
        <w:ind w:left="1684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4577FC"/>
    <w:multiLevelType w:val="hybridMultilevel"/>
    <w:tmpl w:val="B63497F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A9274A2"/>
    <w:multiLevelType w:val="hybridMultilevel"/>
    <w:tmpl w:val="5F909E4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392BE1"/>
    <w:multiLevelType w:val="hybridMultilevel"/>
    <w:tmpl w:val="44909F6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E15B08"/>
    <w:multiLevelType w:val="hybridMultilevel"/>
    <w:tmpl w:val="0396E9D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F572AC"/>
    <w:multiLevelType w:val="hybridMultilevel"/>
    <w:tmpl w:val="602E3322"/>
    <w:lvl w:ilvl="0" w:tplc="7B863F8C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863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FD76B6"/>
    <w:multiLevelType w:val="hybridMultilevel"/>
    <w:tmpl w:val="F29CF22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ADA1876"/>
    <w:multiLevelType w:val="hybridMultilevel"/>
    <w:tmpl w:val="B33A249E"/>
    <w:lvl w:ilvl="0" w:tplc="16482178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35">
    <w:nsid w:val="67A446F3"/>
    <w:multiLevelType w:val="hybridMultilevel"/>
    <w:tmpl w:val="1C0A27E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40033D"/>
    <w:multiLevelType w:val="hybridMultilevel"/>
    <w:tmpl w:val="CC1496D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D04ACA"/>
    <w:multiLevelType w:val="hybridMultilevel"/>
    <w:tmpl w:val="D53CF562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457E06"/>
    <w:multiLevelType w:val="hybridMultilevel"/>
    <w:tmpl w:val="079C3BB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2230703"/>
    <w:multiLevelType w:val="hybridMultilevel"/>
    <w:tmpl w:val="80EAF3F8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774C7EF2"/>
    <w:multiLevelType w:val="hybridMultilevel"/>
    <w:tmpl w:val="9F2625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2B0055"/>
    <w:multiLevelType w:val="hybridMultilevel"/>
    <w:tmpl w:val="C640018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9"/>
  </w:num>
  <w:num w:numId="3">
    <w:abstractNumId w:val="34"/>
  </w:num>
  <w:num w:numId="4">
    <w:abstractNumId w:val="40"/>
  </w:num>
  <w:num w:numId="5">
    <w:abstractNumId w:val="42"/>
  </w:num>
  <w:num w:numId="6">
    <w:abstractNumId w:val="37"/>
  </w:num>
  <w:num w:numId="7">
    <w:abstractNumId w:val="19"/>
  </w:num>
  <w:num w:numId="8">
    <w:abstractNumId w:val="25"/>
  </w:num>
  <w:num w:numId="9">
    <w:abstractNumId w:val="21"/>
  </w:num>
  <w:num w:numId="10">
    <w:abstractNumId w:val="20"/>
  </w:num>
  <w:num w:numId="11">
    <w:abstractNumId w:val="11"/>
  </w:num>
  <w:num w:numId="12">
    <w:abstractNumId w:val="16"/>
  </w:num>
  <w:num w:numId="13">
    <w:abstractNumId w:val="26"/>
  </w:num>
  <w:num w:numId="14">
    <w:abstractNumId w:val="22"/>
  </w:num>
  <w:num w:numId="15">
    <w:abstractNumId w:val="10"/>
  </w:num>
  <w:num w:numId="16">
    <w:abstractNumId w:val="17"/>
  </w:num>
  <w:num w:numId="17">
    <w:abstractNumId w:val="41"/>
  </w:num>
  <w:num w:numId="18">
    <w:abstractNumId w:val="13"/>
  </w:num>
  <w:num w:numId="19">
    <w:abstractNumId w:val="24"/>
  </w:num>
  <w:num w:numId="20">
    <w:abstractNumId w:val="23"/>
  </w:num>
  <w:num w:numId="21">
    <w:abstractNumId w:val="12"/>
  </w:num>
  <w:num w:numId="22">
    <w:abstractNumId w:val="14"/>
  </w:num>
  <w:num w:numId="23">
    <w:abstractNumId w:val="32"/>
  </w:num>
  <w:num w:numId="24">
    <w:abstractNumId w:val="28"/>
  </w:num>
  <w:num w:numId="25">
    <w:abstractNumId w:val="36"/>
  </w:num>
  <w:num w:numId="26">
    <w:abstractNumId w:val="29"/>
  </w:num>
  <w:num w:numId="27">
    <w:abstractNumId w:val="8"/>
  </w:num>
  <w:num w:numId="28">
    <w:abstractNumId w:val="38"/>
  </w:num>
  <w:num w:numId="29">
    <w:abstractNumId w:val="35"/>
  </w:num>
  <w:num w:numId="30">
    <w:abstractNumId w:val="18"/>
  </w:num>
  <w:num w:numId="31">
    <w:abstractNumId w:val="15"/>
  </w:num>
  <w:num w:numId="32">
    <w:abstractNumId w:val="7"/>
  </w:num>
  <w:num w:numId="33">
    <w:abstractNumId w:val="27"/>
  </w:num>
  <w:num w:numId="34">
    <w:abstractNumId w:val="39"/>
  </w:num>
  <w:num w:numId="35">
    <w:abstractNumId w:val="30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421"/>
    <w:rsid w:val="0000081F"/>
    <w:rsid w:val="00001A78"/>
    <w:rsid w:val="00003215"/>
    <w:rsid w:val="0000329B"/>
    <w:rsid w:val="000046B0"/>
    <w:rsid w:val="00004B98"/>
    <w:rsid w:val="0000665B"/>
    <w:rsid w:val="000066A4"/>
    <w:rsid w:val="00011BF4"/>
    <w:rsid w:val="00012062"/>
    <w:rsid w:val="000123DC"/>
    <w:rsid w:val="0001482B"/>
    <w:rsid w:val="00014933"/>
    <w:rsid w:val="00024DA9"/>
    <w:rsid w:val="00024E4D"/>
    <w:rsid w:val="00027D97"/>
    <w:rsid w:val="000335A8"/>
    <w:rsid w:val="000338E2"/>
    <w:rsid w:val="00035387"/>
    <w:rsid w:val="00035FC1"/>
    <w:rsid w:val="000375BF"/>
    <w:rsid w:val="0004035C"/>
    <w:rsid w:val="00041DB6"/>
    <w:rsid w:val="00042480"/>
    <w:rsid w:val="00042A68"/>
    <w:rsid w:val="00047255"/>
    <w:rsid w:val="000510D6"/>
    <w:rsid w:val="0005129F"/>
    <w:rsid w:val="00052DA2"/>
    <w:rsid w:val="00056653"/>
    <w:rsid w:val="0006074F"/>
    <w:rsid w:val="0006382F"/>
    <w:rsid w:val="000645C2"/>
    <w:rsid w:val="00064D15"/>
    <w:rsid w:val="0007015F"/>
    <w:rsid w:val="000742FF"/>
    <w:rsid w:val="000750EB"/>
    <w:rsid w:val="000800CC"/>
    <w:rsid w:val="0008376D"/>
    <w:rsid w:val="00086FD2"/>
    <w:rsid w:val="00090444"/>
    <w:rsid w:val="00091CB5"/>
    <w:rsid w:val="00094B8E"/>
    <w:rsid w:val="00095F19"/>
    <w:rsid w:val="00097040"/>
    <w:rsid w:val="00097390"/>
    <w:rsid w:val="000A3BBF"/>
    <w:rsid w:val="000A6075"/>
    <w:rsid w:val="000A6801"/>
    <w:rsid w:val="000A7224"/>
    <w:rsid w:val="000B6225"/>
    <w:rsid w:val="000B6608"/>
    <w:rsid w:val="000C14AB"/>
    <w:rsid w:val="000C15BC"/>
    <w:rsid w:val="000D2063"/>
    <w:rsid w:val="000D4D65"/>
    <w:rsid w:val="000D5478"/>
    <w:rsid w:val="000D5870"/>
    <w:rsid w:val="000D58F7"/>
    <w:rsid w:val="000D5D8C"/>
    <w:rsid w:val="000D6C22"/>
    <w:rsid w:val="000D6E6D"/>
    <w:rsid w:val="000D6EA1"/>
    <w:rsid w:val="000D7593"/>
    <w:rsid w:val="000E245B"/>
    <w:rsid w:val="000E264F"/>
    <w:rsid w:val="000E2B5A"/>
    <w:rsid w:val="000E2DB9"/>
    <w:rsid w:val="000E2DCE"/>
    <w:rsid w:val="000E2F07"/>
    <w:rsid w:val="000F58F7"/>
    <w:rsid w:val="000F5CA2"/>
    <w:rsid w:val="000F6C2D"/>
    <w:rsid w:val="00113589"/>
    <w:rsid w:val="00114047"/>
    <w:rsid w:val="00115590"/>
    <w:rsid w:val="0011624D"/>
    <w:rsid w:val="00117ACE"/>
    <w:rsid w:val="00120139"/>
    <w:rsid w:val="00120566"/>
    <w:rsid w:val="0012119D"/>
    <w:rsid w:val="00125581"/>
    <w:rsid w:val="00127895"/>
    <w:rsid w:val="001309D3"/>
    <w:rsid w:val="001315E2"/>
    <w:rsid w:val="001323CD"/>
    <w:rsid w:val="001326CE"/>
    <w:rsid w:val="00134F41"/>
    <w:rsid w:val="00140D35"/>
    <w:rsid w:val="001417B0"/>
    <w:rsid w:val="00142111"/>
    <w:rsid w:val="00143084"/>
    <w:rsid w:val="00143583"/>
    <w:rsid w:val="001443B0"/>
    <w:rsid w:val="001518D9"/>
    <w:rsid w:val="00153F5D"/>
    <w:rsid w:val="00155247"/>
    <w:rsid w:val="001554DC"/>
    <w:rsid w:val="00155AEF"/>
    <w:rsid w:val="001563F7"/>
    <w:rsid w:val="00161790"/>
    <w:rsid w:val="00161ADB"/>
    <w:rsid w:val="00163696"/>
    <w:rsid w:val="0016474F"/>
    <w:rsid w:val="00164EC8"/>
    <w:rsid w:val="00165410"/>
    <w:rsid w:val="001666CC"/>
    <w:rsid w:val="00166F82"/>
    <w:rsid w:val="00167D59"/>
    <w:rsid w:val="001704D3"/>
    <w:rsid w:val="0017109C"/>
    <w:rsid w:val="00173AD5"/>
    <w:rsid w:val="001740F2"/>
    <w:rsid w:val="00174FB2"/>
    <w:rsid w:val="001758A6"/>
    <w:rsid w:val="0018105B"/>
    <w:rsid w:val="00181F0B"/>
    <w:rsid w:val="00186BD2"/>
    <w:rsid w:val="00187242"/>
    <w:rsid w:val="00192772"/>
    <w:rsid w:val="00196680"/>
    <w:rsid w:val="00196B7A"/>
    <w:rsid w:val="00197CA3"/>
    <w:rsid w:val="001A7230"/>
    <w:rsid w:val="001B089E"/>
    <w:rsid w:val="001B0DEE"/>
    <w:rsid w:val="001B0FD4"/>
    <w:rsid w:val="001B30CE"/>
    <w:rsid w:val="001B359A"/>
    <w:rsid w:val="001B6463"/>
    <w:rsid w:val="001C046D"/>
    <w:rsid w:val="001C3CC9"/>
    <w:rsid w:val="001C48BF"/>
    <w:rsid w:val="001C544B"/>
    <w:rsid w:val="001D3EF5"/>
    <w:rsid w:val="001D4B98"/>
    <w:rsid w:val="001E0B1C"/>
    <w:rsid w:val="001E13E8"/>
    <w:rsid w:val="001E3324"/>
    <w:rsid w:val="001E7921"/>
    <w:rsid w:val="001F2B3E"/>
    <w:rsid w:val="001F674D"/>
    <w:rsid w:val="001F75B2"/>
    <w:rsid w:val="00200E3E"/>
    <w:rsid w:val="00205821"/>
    <w:rsid w:val="00207331"/>
    <w:rsid w:val="00212E20"/>
    <w:rsid w:val="00213323"/>
    <w:rsid w:val="00214232"/>
    <w:rsid w:val="00214243"/>
    <w:rsid w:val="00216EAF"/>
    <w:rsid w:val="002179D7"/>
    <w:rsid w:val="0022029A"/>
    <w:rsid w:val="00221308"/>
    <w:rsid w:val="002214F2"/>
    <w:rsid w:val="00223CD1"/>
    <w:rsid w:val="00224953"/>
    <w:rsid w:val="00226116"/>
    <w:rsid w:val="00227A81"/>
    <w:rsid w:val="00234B01"/>
    <w:rsid w:val="002368A2"/>
    <w:rsid w:val="00236B81"/>
    <w:rsid w:val="002372E6"/>
    <w:rsid w:val="002401A4"/>
    <w:rsid w:val="00242A49"/>
    <w:rsid w:val="0024328A"/>
    <w:rsid w:val="00243555"/>
    <w:rsid w:val="00246E29"/>
    <w:rsid w:val="0024752E"/>
    <w:rsid w:val="00251974"/>
    <w:rsid w:val="00252E3F"/>
    <w:rsid w:val="00257E9E"/>
    <w:rsid w:val="00260B53"/>
    <w:rsid w:val="002614BF"/>
    <w:rsid w:val="00263B55"/>
    <w:rsid w:val="002649F9"/>
    <w:rsid w:val="0027014D"/>
    <w:rsid w:val="0027523D"/>
    <w:rsid w:val="002764CE"/>
    <w:rsid w:val="00280627"/>
    <w:rsid w:val="00285CD3"/>
    <w:rsid w:val="00285CFB"/>
    <w:rsid w:val="0028651D"/>
    <w:rsid w:val="00292F8E"/>
    <w:rsid w:val="00293886"/>
    <w:rsid w:val="00294DFA"/>
    <w:rsid w:val="002952E6"/>
    <w:rsid w:val="00295821"/>
    <w:rsid w:val="00297B0B"/>
    <w:rsid w:val="00297F83"/>
    <w:rsid w:val="002A0C1E"/>
    <w:rsid w:val="002A4CB5"/>
    <w:rsid w:val="002A6E1D"/>
    <w:rsid w:val="002A7B5B"/>
    <w:rsid w:val="002A7EE5"/>
    <w:rsid w:val="002B1413"/>
    <w:rsid w:val="002B2D2F"/>
    <w:rsid w:val="002B51D7"/>
    <w:rsid w:val="002B5BD4"/>
    <w:rsid w:val="002C2297"/>
    <w:rsid w:val="002C3654"/>
    <w:rsid w:val="002C4FC1"/>
    <w:rsid w:val="002C58EB"/>
    <w:rsid w:val="002C5916"/>
    <w:rsid w:val="002C6EE2"/>
    <w:rsid w:val="002D2349"/>
    <w:rsid w:val="002D28C7"/>
    <w:rsid w:val="002D328F"/>
    <w:rsid w:val="002D349F"/>
    <w:rsid w:val="002D4810"/>
    <w:rsid w:val="002D5E76"/>
    <w:rsid w:val="002D60E8"/>
    <w:rsid w:val="002D69C8"/>
    <w:rsid w:val="002D6AEB"/>
    <w:rsid w:val="002E1274"/>
    <w:rsid w:val="002E1512"/>
    <w:rsid w:val="002E3216"/>
    <w:rsid w:val="002E3D90"/>
    <w:rsid w:val="002E5FD8"/>
    <w:rsid w:val="002F20C9"/>
    <w:rsid w:val="002F3742"/>
    <w:rsid w:val="002F3F86"/>
    <w:rsid w:val="002F5421"/>
    <w:rsid w:val="002F5CE9"/>
    <w:rsid w:val="002F61E0"/>
    <w:rsid w:val="002F6BFF"/>
    <w:rsid w:val="00300744"/>
    <w:rsid w:val="00305932"/>
    <w:rsid w:val="00307C7B"/>
    <w:rsid w:val="00307E9A"/>
    <w:rsid w:val="00310536"/>
    <w:rsid w:val="00310731"/>
    <w:rsid w:val="00312DF2"/>
    <w:rsid w:val="003145FA"/>
    <w:rsid w:val="00314A79"/>
    <w:rsid w:val="003163BA"/>
    <w:rsid w:val="003209E9"/>
    <w:rsid w:val="0032235F"/>
    <w:rsid w:val="003227F6"/>
    <w:rsid w:val="00322BA9"/>
    <w:rsid w:val="003245F7"/>
    <w:rsid w:val="003253CB"/>
    <w:rsid w:val="00326AAE"/>
    <w:rsid w:val="00326DD8"/>
    <w:rsid w:val="003274A9"/>
    <w:rsid w:val="00331915"/>
    <w:rsid w:val="00331E5B"/>
    <w:rsid w:val="00332163"/>
    <w:rsid w:val="00334C74"/>
    <w:rsid w:val="00335E95"/>
    <w:rsid w:val="003460E3"/>
    <w:rsid w:val="003512C1"/>
    <w:rsid w:val="0035170C"/>
    <w:rsid w:val="003519B0"/>
    <w:rsid w:val="003525CF"/>
    <w:rsid w:val="003552C4"/>
    <w:rsid w:val="003567C6"/>
    <w:rsid w:val="00357292"/>
    <w:rsid w:val="00357B95"/>
    <w:rsid w:val="00361C5F"/>
    <w:rsid w:val="00366802"/>
    <w:rsid w:val="003673C0"/>
    <w:rsid w:val="00367D0E"/>
    <w:rsid w:val="003700E5"/>
    <w:rsid w:val="00372707"/>
    <w:rsid w:val="00382190"/>
    <w:rsid w:val="00385AD5"/>
    <w:rsid w:val="00386170"/>
    <w:rsid w:val="00386CF1"/>
    <w:rsid w:val="00386FCE"/>
    <w:rsid w:val="003870A2"/>
    <w:rsid w:val="00392F13"/>
    <w:rsid w:val="003961FE"/>
    <w:rsid w:val="003A184F"/>
    <w:rsid w:val="003A1C8A"/>
    <w:rsid w:val="003A2599"/>
    <w:rsid w:val="003A3BB0"/>
    <w:rsid w:val="003A4188"/>
    <w:rsid w:val="003A71DF"/>
    <w:rsid w:val="003B1825"/>
    <w:rsid w:val="003B78F0"/>
    <w:rsid w:val="003C1A3F"/>
    <w:rsid w:val="003C3F69"/>
    <w:rsid w:val="003C43BC"/>
    <w:rsid w:val="003C51FD"/>
    <w:rsid w:val="003D02F1"/>
    <w:rsid w:val="003D1ED6"/>
    <w:rsid w:val="003D24B0"/>
    <w:rsid w:val="003D3F62"/>
    <w:rsid w:val="003D5667"/>
    <w:rsid w:val="003D6325"/>
    <w:rsid w:val="003D63E6"/>
    <w:rsid w:val="003E1159"/>
    <w:rsid w:val="003E35AA"/>
    <w:rsid w:val="003F1669"/>
    <w:rsid w:val="003F1901"/>
    <w:rsid w:val="003F23AB"/>
    <w:rsid w:val="003F2F75"/>
    <w:rsid w:val="003F4D34"/>
    <w:rsid w:val="003F56B0"/>
    <w:rsid w:val="003F6055"/>
    <w:rsid w:val="003F65D2"/>
    <w:rsid w:val="003F6F11"/>
    <w:rsid w:val="0040118E"/>
    <w:rsid w:val="004028F1"/>
    <w:rsid w:val="00405F83"/>
    <w:rsid w:val="0040601B"/>
    <w:rsid w:val="0041056B"/>
    <w:rsid w:val="00412115"/>
    <w:rsid w:val="004127C8"/>
    <w:rsid w:val="00412BD3"/>
    <w:rsid w:val="004148FD"/>
    <w:rsid w:val="00416F3D"/>
    <w:rsid w:val="00417133"/>
    <w:rsid w:val="00421D68"/>
    <w:rsid w:val="00421F01"/>
    <w:rsid w:val="00421F59"/>
    <w:rsid w:val="00421F8C"/>
    <w:rsid w:val="00422E6C"/>
    <w:rsid w:val="00427787"/>
    <w:rsid w:val="0043079F"/>
    <w:rsid w:val="0043153F"/>
    <w:rsid w:val="004315BD"/>
    <w:rsid w:val="00432B68"/>
    <w:rsid w:val="00432D95"/>
    <w:rsid w:val="00437BFE"/>
    <w:rsid w:val="00443C30"/>
    <w:rsid w:val="00445231"/>
    <w:rsid w:val="00445445"/>
    <w:rsid w:val="00445BD5"/>
    <w:rsid w:val="004468E6"/>
    <w:rsid w:val="00451A43"/>
    <w:rsid w:val="00453B43"/>
    <w:rsid w:val="004567C9"/>
    <w:rsid w:val="00462A07"/>
    <w:rsid w:val="00463175"/>
    <w:rsid w:val="004655F9"/>
    <w:rsid w:val="00465CBE"/>
    <w:rsid w:val="00466122"/>
    <w:rsid w:val="004663A2"/>
    <w:rsid w:val="00466C14"/>
    <w:rsid w:val="004702CF"/>
    <w:rsid w:val="004739C2"/>
    <w:rsid w:val="004821E3"/>
    <w:rsid w:val="00482AE9"/>
    <w:rsid w:val="00484ED1"/>
    <w:rsid w:val="00486562"/>
    <w:rsid w:val="004869AB"/>
    <w:rsid w:val="004901FB"/>
    <w:rsid w:val="004910E4"/>
    <w:rsid w:val="004915B5"/>
    <w:rsid w:val="004921D2"/>
    <w:rsid w:val="00495EBA"/>
    <w:rsid w:val="0049692D"/>
    <w:rsid w:val="00496A63"/>
    <w:rsid w:val="004A0342"/>
    <w:rsid w:val="004A0B6E"/>
    <w:rsid w:val="004A194C"/>
    <w:rsid w:val="004A1FE8"/>
    <w:rsid w:val="004A2702"/>
    <w:rsid w:val="004A6FB1"/>
    <w:rsid w:val="004B1F9B"/>
    <w:rsid w:val="004B3388"/>
    <w:rsid w:val="004B50D1"/>
    <w:rsid w:val="004B5D04"/>
    <w:rsid w:val="004B5F0A"/>
    <w:rsid w:val="004B7EA4"/>
    <w:rsid w:val="004C1B07"/>
    <w:rsid w:val="004C3870"/>
    <w:rsid w:val="004C4FE5"/>
    <w:rsid w:val="004D0842"/>
    <w:rsid w:val="004D0EE7"/>
    <w:rsid w:val="004D1C34"/>
    <w:rsid w:val="004D5170"/>
    <w:rsid w:val="004E350A"/>
    <w:rsid w:val="004E4540"/>
    <w:rsid w:val="004F04BE"/>
    <w:rsid w:val="004F21BB"/>
    <w:rsid w:val="004F34EF"/>
    <w:rsid w:val="004F5248"/>
    <w:rsid w:val="00504618"/>
    <w:rsid w:val="00504A46"/>
    <w:rsid w:val="00506826"/>
    <w:rsid w:val="00510C94"/>
    <w:rsid w:val="0051217F"/>
    <w:rsid w:val="00513795"/>
    <w:rsid w:val="0051413B"/>
    <w:rsid w:val="005153DC"/>
    <w:rsid w:val="00515FDA"/>
    <w:rsid w:val="00516132"/>
    <w:rsid w:val="005163AC"/>
    <w:rsid w:val="00516E05"/>
    <w:rsid w:val="00520B07"/>
    <w:rsid w:val="00522B90"/>
    <w:rsid w:val="00525A66"/>
    <w:rsid w:val="00526E9F"/>
    <w:rsid w:val="00526F72"/>
    <w:rsid w:val="005271F7"/>
    <w:rsid w:val="00535F37"/>
    <w:rsid w:val="00536D94"/>
    <w:rsid w:val="00537DA3"/>
    <w:rsid w:val="00537F32"/>
    <w:rsid w:val="0054084E"/>
    <w:rsid w:val="0054095B"/>
    <w:rsid w:val="0054316D"/>
    <w:rsid w:val="00543657"/>
    <w:rsid w:val="0055181F"/>
    <w:rsid w:val="005543F0"/>
    <w:rsid w:val="00555863"/>
    <w:rsid w:val="00555AA1"/>
    <w:rsid w:val="005627FA"/>
    <w:rsid w:val="00562B41"/>
    <w:rsid w:val="005632A8"/>
    <w:rsid w:val="00563315"/>
    <w:rsid w:val="005642D7"/>
    <w:rsid w:val="00566958"/>
    <w:rsid w:val="0056751E"/>
    <w:rsid w:val="00567604"/>
    <w:rsid w:val="00570885"/>
    <w:rsid w:val="005711E7"/>
    <w:rsid w:val="005715F0"/>
    <w:rsid w:val="00571B17"/>
    <w:rsid w:val="00575CD4"/>
    <w:rsid w:val="00575D5B"/>
    <w:rsid w:val="00575D6F"/>
    <w:rsid w:val="00577D1F"/>
    <w:rsid w:val="00580325"/>
    <w:rsid w:val="00581271"/>
    <w:rsid w:val="005818DC"/>
    <w:rsid w:val="00581E95"/>
    <w:rsid w:val="00582E0A"/>
    <w:rsid w:val="00587FA1"/>
    <w:rsid w:val="00591260"/>
    <w:rsid w:val="00592297"/>
    <w:rsid w:val="005938C8"/>
    <w:rsid w:val="00594641"/>
    <w:rsid w:val="005951CC"/>
    <w:rsid w:val="005A0272"/>
    <w:rsid w:val="005A3EAD"/>
    <w:rsid w:val="005A4703"/>
    <w:rsid w:val="005A4A59"/>
    <w:rsid w:val="005A5B02"/>
    <w:rsid w:val="005A7DF3"/>
    <w:rsid w:val="005B04F1"/>
    <w:rsid w:val="005B0E2D"/>
    <w:rsid w:val="005B1524"/>
    <w:rsid w:val="005B1E53"/>
    <w:rsid w:val="005B23F8"/>
    <w:rsid w:val="005B33B3"/>
    <w:rsid w:val="005B3F0C"/>
    <w:rsid w:val="005C5888"/>
    <w:rsid w:val="005C6A8D"/>
    <w:rsid w:val="005D05CB"/>
    <w:rsid w:val="005D2DB9"/>
    <w:rsid w:val="005D4977"/>
    <w:rsid w:val="005D53F4"/>
    <w:rsid w:val="005E1CCF"/>
    <w:rsid w:val="005E51CF"/>
    <w:rsid w:val="005E5CC7"/>
    <w:rsid w:val="005E64D4"/>
    <w:rsid w:val="005F1512"/>
    <w:rsid w:val="005F260B"/>
    <w:rsid w:val="005F2B0F"/>
    <w:rsid w:val="005F318D"/>
    <w:rsid w:val="005F3488"/>
    <w:rsid w:val="006022B7"/>
    <w:rsid w:val="00603BFA"/>
    <w:rsid w:val="00604A6D"/>
    <w:rsid w:val="00607B1D"/>
    <w:rsid w:val="00613C02"/>
    <w:rsid w:val="00614FEA"/>
    <w:rsid w:val="006152CF"/>
    <w:rsid w:val="006207DE"/>
    <w:rsid w:val="006215EA"/>
    <w:rsid w:val="00624F51"/>
    <w:rsid w:val="00626638"/>
    <w:rsid w:val="006277E5"/>
    <w:rsid w:val="006301D5"/>
    <w:rsid w:val="0063046B"/>
    <w:rsid w:val="00630D4C"/>
    <w:rsid w:val="00630E73"/>
    <w:rsid w:val="00634295"/>
    <w:rsid w:val="00634B4C"/>
    <w:rsid w:val="00635327"/>
    <w:rsid w:val="006355FE"/>
    <w:rsid w:val="00636B59"/>
    <w:rsid w:val="00637F9F"/>
    <w:rsid w:val="006464FB"/>
    <w:rsid w:val="006508F0"/>
    <w:rsid w:val="006514CC"/>
    <w:rsid w:val="00653DA2"/>
    <w:rsid w:val="00654B72"/>
    <w:rsid w:val="00655A02"/>
    <w:rsid w:val="00655D9B"/>
    <w:rsid w:val="00656806"/>
    <w:rsid w:val="00657EAC"/>
    <w:rsid w:val="006604CC"/>
    <w:rsid w:val="006623EB"/>
    <w:rsid w:val="00662AB0"/>
    <w:rsid w:val="0066372B"/>
    <w:rsid w:val="00663CFC"/>
    <w:rsid w:val="006656AA"/>
    <w:rsid w:val="00671987"/>
    <w:rsid w:val="00672AD2"/>
    <w:rsid w:val="006739F9"/>
    <w:rsid w:val="00674565"/>
    <w:rsid w:val="00674E66"/>
    <w:rsid w:val="00674FE3"/>
    <w:rsid w:val="00676B35"/>
    <w:rsid w:val="00677C48"/>
    <w:rsid w:val="00680B38"/>
    <w:rsid w:val="00681493"/>
    <w:rsid w:val="00683EEC"/>
    <w:rsid w:val="006852E5"/>
    <w:rsid w:val="006859DD"/>
    <w:rsid w:val="0068737C"/>
    <w:rsid w:val="0069059D"/>
    <w:rsid w:val="006944B2"/>
    <w:rsid w:val="00694E63"/>
    <w:rsid w:val="00695B7B"/>
    <w:rsid w:val="00696117"/>
    <w:rsid w:val="00697D48"/>
    <w:rsid w:val="006A2602"/>
    <w:rsid w:val="006A37ED"/>
    <w:rsid w:val="006B1FFC"/>
    <w:rsid w:val="006B2BC9"/>
    <w:rsid w:val="006B2E16"/>
    <w:rsid w:val="006B36E0"/>
    <w:rsid w:val="006B457D"/>
    <w:rsid w:val="006B708B"/>
    <w:rsid w:val="006C0FBF"/>
    <w:rsid w:val="006C2055"/>
    <w:rsid w:val="006C668A"/>
    <w:rsid w:val="006D10E4"/>
    <w:rsid w:val="006D13EA"/>
    <w:rsid w:val="006D14E4"/>
    <w:rsid w:val="006D43CE"/>
    <w:rsid w:val="006D4BD2"/>
    <w:rsid w:val="006D5208"/>
    <w:rsid w:val="006D5291"/>
    <w:rsid w:val="006E0250"/>
    <w:rsid w:val="006E1E0C"/>
    <w:rsid w:val="006E2711"/>
    <w:rsid w:val="006E6008"/>
    <w:rsid w:val="006E7D66"/>
    <w:rsid w:val="006F0471"/>
    <w:rsid w:val="006F1F29"/>
    <w:rsid w:val="006F3550"/>
    <w:rsid w:val="006F549D"/>
    <w:rsid w:val="007013E2"/>
    <w:rsid w:val="00701C2D"/>
    <w:rsid w:val="007041E1"/>
    <w:rsid w:val="00704D05"/>
    <w:rsid w:val="00704D98"/>
    <w:rsid w:val="00705079"/>
    <w:rsid w:val="00706904"/>
    <w:rsid w:val="007105D5"/>
    <w:rsid w:val="007118DC"/>
    <w:rsid w:val="00714F96"/>
    <w:rsid w:val="007178E6"/>
    <w:rsid w:val="007218F5"/>
    <w:rsid w:val="00724097"/>
    <w:rsid w:val="00724E8F"/>
    <w:rsid w:val="007266AB"/>
    <w:rsid w:val="007328C6"/>
    <w:rsid w:val="0073523E"/>
    <w:rsid w:val="0073538D"/>
    <w:rsid w:val="00735648"/>
    <w:rsid w:val="0074291E"/>
    <w:rsid w:val="00742A16"/>
    <w:rsid w:val="00743248"/>
    <w:rsid w:val="0074420C"/>
    <w:rsid w:val="007527A5"/>
    <w:rsid w:val="00755102"/>
    <w:rsid w:val="00755CEA"/>
    <w:rsid w:val="00761740"/>
    <w:rsid w:val="007656E5"/>
    <w:rsid w:val="0077094B"/>
    <w:rsid w:val="007716F7"/>
    <w:rsid w:val="00772306"/>
    <w:rsid w:val="007761D6"/>
    <w:rsid w:val="00777A3E"/>
    <w:rsid w:val="007847C6"/>
    <w:rsid w:val="00784E24"/>
    <w:rsid w:val="00785655"/>
    <w:rsid w:val="00786CE1"/>
    <w:rsid w:val="00787C42"/>
    <w:rsid w:val="00790CD5"/>
    <w:rsid w:val="00793A0C"/>
    <w:rsid w:val="00793A2E"/>
    <w:rsid w:val="00796797"/>
    <w:rsid w:val="00796E1F"/>
    <w:rsid w:val="007A10AF"/>
    <w:rsid w:val="007A258F"/>
    <w:rsid w:val="007A2FC4"/>
    <w:rsid w:val="007A3A8D"/>
    <w:rsid w:val="007A3EF9"/>
    <w:rsid w:val="007A4132"/>
    <w:rsid w:val="007A492A"/>
    <w:rsid w:val="007A5FD7"/>
    <w:rsid w:val="007B5ADF"/>
    <w:rsid w:val="007B61CD"/>
    <w:rsid w:val="007B63FF"/>
    <w:rsid w:val="007B66F2"/>
    <w:rsid w:val="007B684E"/>
    <w:rsid w:val="007C48D2"/>
    <w:rsid w:val="007C4BCA"/>
    <w:rsid w:val="007C63F6"/>
    <w:rsid w:val="007C6EED"/>
    <w:rsid w:val="007C78D2"/>
    <w:rsid w:val="007D4D17"/>
    <w:rsid w:val="007D791C"/>
    <w:rsid w:val="007D7D20"/>
    <w:rsid w:val="007D7F5A"/>
    <w:rsid w:val="007E0385"/>
    <w:rsid w:val="007E0E94"/>
    <w:rsid w:val="007F4BFD"/>
    <w:rsid w:val="007F5BA4"/>
    <w:rsid w:val="007F6926"/>
    <w:rsid w:val="008009FF"/>
    <w:rsid w:val="00800B56"/>
    <w:rsid w:val="0080130B"/>
    <w:rsid w:val="00806A71"/>
    <w:rsid w:val="00806A8D"/>
    <w:rsid w:val="008072BB"/>
    <w:rsid w:val="00810AA6"/>
    <w:rsid w:val="00810E03"/>
    <w:rsid w:val="0081230F"/>
    <w:rsid w:val="00813D98"/>
    <w:rsid w:val="008150EA"/>
    <w:rsid w:val="0082150C"/>
    <w:rsid w:val="008248CD"/>
    <w:rsid w:val="00824EDA"/>
    <w:rsid w:val="008301B8"/>
    <w:rsid w:val="00834C5E"/>
    <w:rsid w:val="00834CAC"/>
    <w:rsid w:val="008435CB"/>
    <w:rsid w:val="008455C1"/>
    <w:rsid w:val="00845BBD"/>
    <w:rsid w:val="00845FC6"/>
    <w:rsid w:val="00847AD3"/>
    <w:rsid w:val="00851F49"/>
    <w:rsid w:val="00854598"/>
    <w:rsid w:val="00856DF6"/>
    <w:rsid w:val="008578C2"/>
    <w:rsid w:val="008604B8"/>
    <w:rsid w:val="008604FF"/>
    <w:rsid w:val="008613D9"/>
    <w:rsid w:val="00866E64"/>
    <w:rsid w:val="0086706C"/>
    <w:rsid w:val="0087011F"/>
    <w:rsid w:val="00873426"/>
    <w:rsid w:val="00873F52"/>
    <w:rsid w:val="00874177"/>
    <w:rsid w:val="00874415"/>
    <w:rsid w:val="00875E11"/>
    <w:rsid w:val="0087661E"/>
    <w:rsid w:val="008803AC"/>
    <w:rsid w:val="0088085B"/>
    <w:rsid w:val="00881E37"/>
    <w:rsid w:val="0088363D"/>
    <w:rsid w:val="008874A1"/>
    <w:rsid w:val="00890140"/>
    <w:rsid w:val="008919ED"/>
    <w:rsid w:val="00891A97"/>
    <w:rsid w:val="008924C5"/>
    <w:rsid w:val="00895B81"/>
    <w:rsid w:val="0089614C"/>
    <w:rsid w:val="008A10B2"/>
    <w:rsid w:val="008A1479"/>
    <w:rsid w:val="008A489C"/>
    <w:rsid w:val="008A5527"/>
    <w:rsid w:val="008A5A71"/>
    <w:rsid w:val="008A7077"/>
    <w:rsid w:val="008B1DFC"/>
    <w:rsid w:val="008B471A"/>
    <w:rsid w:val="008C147A"/>
    <w:rsid w:val="008C1C01"/>
    <w:rsid w:val="008C308B"/>
    <w:rsid w:val="008C41B3"/>
    <w:rsid w:val="008C798A"/>
    <w:rsid w:val="008D0737"/>
    <w:rsid w:val="008D1758"/>
    <w:rsid w:val="008D3C66"/>
    <w:rsid w:val="008D3F4B"/>
    <w:rsid w:val="008D425A"/>
    <w:rsid w:val="008D6483"/>
    <w:rsid w:val="008D6581"/>
    <w:rsid w:val="008D6A07"/>
    <w:rsid w:val="008D6A4A"/>
    <w:rsid w:val="008D749F"/>
    <w:rsid w:val="008E0CA3"/>
    <w:rsid w:val="008E2240"/>
    <w:rsid w:val="008E7545"/>
    <w:rsid w:val="008F3A5F"/>
    <w:rsid w:val="008F3B90"/>
    <w:rsid w:val="008F444F"/>
    <w:rsid w:val="00904DF7"/>
    <w:rsid w:val="00905770"/>
    <w:rsid w:val="0090628E"/>
    <w:rsid w:val="009070CB"/>
    <w:rsid w:val="009153F5"/>
    <w:rsid w:val="00920108"/>
    <w:rsid w:val="00920A3E"/>
    <w:rsid w:val="00920F4B"/>
    <w:rsid w:val="00923EB2"/>
    <w:rsid w:val="009247C5"/>
    <w:rsid w:val="009259D8"/>
    <w:rsid w:val="009265C4"/>
    <w:rsid w:val="00927D26"/>
    <w:rsid w:val="00930D46"/>
    <w:rsid w:val="009316A4"/>
    <w:rsid w:val="009316C7"/>
    <w:rsid w:val="0093554B"/>
    <w:rsid w:val="00943474"/>
    <w:rsid w:val="009454F8"/>
    <w:rsid w:val="0094757E"/>
    <w:rsid w:val="0095082E"/>
    <w:rsid w:val="009508D3"/>
    <w:rsid w:val="00950FD2"/>
    <w:rsid w:val="00952702"/>
    <w:rsid w:val="009537A4"/>
    <w:rsid w:val="0095397B"/>
    <w:rsid w:val="00956F56"/>
    <w:rsid w:val="00970066"/>
    <w:rsid w:val="00975E9D"/>
    <w:rsid w:val="009764E8"/>
    <w:rsid w:val="00976AB9"/>
    <w:rsid w:val="0097764B"/>
    <w:rsid w:val="0098033B"/>
    <w:rsid w:val="009813CE"/>
    <w:rsid w:val="00983208"/>
    <w:rsid w:val="0098356B"/>
    <w:rsid w:val="009840AC"/>
    <w:rsid w:val="00984C44"/>
    <w:rsid w:val="00990F5B"/>
    <w:rsid w:val="00991FB3"/>
    <w:rsid w:val="009951E3"/>
    <w:rsid w:val="00995A24"/>
    <w:rsid w:val="00996BF2"/>
    <w:rsid w:val="009A0684"/>
    <w:rsid w:val="009A12C7"/>
    <w:rsid w:val="009A28AD"/>
    <w:rsid w:val="009A39B7"/>
    <w:rsid w:val="009A44F4"/>
    <w:rsid w:val="009A711A"/>
    <w:rsid w:val="009A7D6A"/>
    <w:rsid w:val="009B2D5C"/>
    <w:rsid w:val="009B5B12"/>
    <w:rsid w:val="009C14CD"/>
    <w:rsid w:val="009C170F"/>
    <w:rsid w:val="009C33DA"/>
    <w:rsid w:val="009C3E38"/>
    <w:rsid w:val="009C458C"/>
    <w:rsid w:val="009C54F6"/>
    <w:rsid w:val="009C719E"/>
    <w:rsid w:val="009D0756"/>
    <w:rsid w:val="009D6033"/>
    <w:rsid w:val="009D638A"/>
    <w:rsid w:val="009D6E7B"/>
    <w:rsid w:val="009E0BA8"/>
    <w:rsid w:val="009E2005"/>
    <w:rsid w:val="009E35F2"/>
    <w:rsid w:val="009E3EC6"/>
    <w:rsid w:val="009E4ACF"/>
    <w:rsid w:val="009E61D5"/>
    <w:rsid w:val="009E6C66"/>
    <w:rsid w:val="009E78E8"/>
    <w:rsid w:val="009F0168"/>
    <w:rsid w:val="009F4F77"/>
    <w:rsid w:val="009F678C"/>
    <w:rsid w:val="009F698D"/>
    <w:rsid w:val="00A01863"/>
    <w:rsid w:val="00A018D0"/>
    <w:rsid w:val="00A03A0B"/>
    <w:rsid w:val="00A0489C"/>
    <w:rsid w:val="00A05093"/>
    <w:rsid w:val="00A0792C"/>
    <w:rsid w:val="00A11770"/>
    <w:rsid w:val="00A11BF5"/>
    <w:rsid w:val="00A11C3E"/>
    <w:rsid w:val="00A12A40"/>
    <w:rsid w:val="00A12C0D"/>
    <w:rsid w:val="00A2269A"/>
    <w:rsid w:val="00A2309F"/>
    <w:rsid w:val="00A25E5D"/>
    <w:rsid w:val="00A26D04"/>
    <w:rsid w:val="00A32CC7"/>
    <w:rsid w:val="00A33D0F"/>
    <w:rsid w:val="00A3478F"/>
    <w:rsid w:val="00A422BE"/>
    <w:rsid w:val="00A43072"/>
    <w:rsid w:val="00A460ED"/>
    <w:rsid w:val="00A46465"/>
    <w:rsid w:val="00A47FF6"/>
    <w:rsid w:val="00A5290D"/>
    <w:rsid w:val="00A547E0"/>
    <w:rsid w:val="00A56895"/>
    <w:rsid w:val="00A56975"/>
    <w:rsid w:val="00A57D04"/>
    <w:rsid w:val="00A604C7"/>
    <w:rsid w:val="00A60AA5"/>
    <w:rsid w:val="00A612E1"/>
    <w:rsid w:val="00A62D9A"/>
    <w:rsid w:val="00A62F8A"/>
    <w:rsid w:val="00A6688C"/>
    <w:rsid w:val="00A66F56"/>
    <w:rsid w:val="00A7271D"/>
    <w:rsid w:val="00A72878"/>
    <w:rsid w:val="00A80028"/>
    <w:rsid w:val="00A8056D"/>
    <w:rsid w:val="00A8263C"/>
    <w:rsid w:val="00A8533D"/>
    <w:rsid w:val="00A8607C"/>
    <w:rsid w:val="00A949F8"/>
    <w:rsid w:val="00A9520A"/>
    <w:rsid w:val="00A95BBE"/>
    <w:rsid w:val="00AA3D0E"/>
    <w:rsid w:val="00AA4349"/>
    <w:rsid w:val="00AA5E29"/>
    <w:rsid w:val="00AA5FB6"/>
    <w:rsid w:val="00AA7D89"/>
    <w:rsid w:val="00AB2E4F"/>
    <w:rsid w:val="00AB3350"/>
    <w:rsid w:val="00AB35DF"/>
    <w:rsid w:val="00AB4D30"/>
    <w:rsid w:val="00AB4F08"/>
    <w:rsid w:val="00AB5AB0"/>
    <w:rsid w:val="00AC252A"/>
    <w:rsid w:val="00AC289F"/>
    <w:rsid w:val="00AC28FB"/>
    <w:rsid w:val="00AC53FA"/>
    <w:rsid w:val="00AC6127"/>
    <w:rsid w:val="00AD29BE"/>
    <w:rsid w:val="00AD2A13"/>
    <w:rsid w:val="00AD2BF7"/>
    <w:rsid w:val="00AD574C"/>
    <w:rsid w:val="00AD66EA"/>
    <w:rsid w:val="00AE09F8"/>
    <w:rsid w:val="00AE0B0E"/>
    <w:rsid w:val="00AE2637"/>
    <w:rsid w:val="00AE2CFF"/>
    <w:rsid w:val="00AE44F7"/>
    <w:rsid w:val="00AE7BA8"/>
    <w:rsid w:val="00AE7E0E"/>
    <w:rsid w:val="00AF1180"/>
    <w:rsid w:val="00AF3CCE"/>
    <w:rsid w:val="00AF4E53"/>
    <w:rsid w:val="00AF5973"/>
    <w:rsid w:val="00AF6B69"/>
    <w:rsid w:val="00AF7CC6"/>
    <w:rsid w:val="00B020E0"/>
    <w:rsid w:val="00B02FF6"/>
    <w:rsid w:val="00B033C3"/>
    <w:rsid w:val="00B042BB"/>
    <w:rsid w:val="00B0633C"/>
    <w:rsid w:val="00B111B7"/>
    <w:rsid w:val="00B139CF"/>
    <w:rsid w:val="00B13F3B"/>
    <w:rsid w:val="00B2057E"/>
    <w:rsid w:val="00B20E84"/>
    <w:rsid w:val="00B22C8E"/>
    <w:rsid w:val="00B241D3"/>
    <w:rsid w:val="00B2536D"/>
    <w:rsid w:val="00B257C2"/>
    <w:rsid w:val="00B258EC"/>
    <w:rsid w:val="00B26014"/>
    <w:rsid w:val="00B301B6"/>
    <w:rsid w:val="00B304F3"/>
    <w:rsid w:val="00B305EE"/>
    <w:rsid w:val="00B307C3"/>
    <w:rsid w:val="00B32BD2"/>
    <w:rsid w:val="00B32D56"/>
    <w:rsid w:val="00B348D7"/>
    <w:rsid w:val="00B36FD1"/>
    <w:rsid w:val="00B3730C"/>
    <w:rsid w:val="00B379A5"/>
    <w:rsid w:val="00B403E8"/>
    <w:rsid w:val="00B407A0"/>
    <w:rsid w:val="00B41F26"/>
    <w:rsid w:val="00B426AD"/>
    <w:rsid w:val="00B42C79"/>
    <w:rsid w:val="00B453AF"/>
    <w:rsid w:val="00B4607D"/>
    <w:rsid w:val="00B5064C"/>
    <w:rsid w:val="00B567C4"/>
    <w:rsid w:val="00B56C65"/>
    <w:rsid w:val="00B600AC"/>
    <w:rsid w:val="00B60AFD"/>
    <w:rsid w:val="00B63BE1"/>
    <w:rsid w:val="00B679F1"/>
    <w:rsid w:val="00B67D7D"/>
    <w:rsid w:val="00B72E6B"/>
    <w:rsid w:val="00B76C65"/>
    <w:rsid w:val="00B80327"/>
    <w:rsid w:val="00B804B7"/>
    <w:rsid w:val="00B81D7A"/>
    <w:rsid w:val="00B82090"/>
    <w:rsid w:val="00B82CCC"/>
    <w:rsid w:val="00B83D95"/>
    <w:rsid w:val="00B85469"/>
    <w:rsid w:val="00B85CB5"/>
    <w:rsid w:val="00B86366"/>
    <w:rsid w:val="00B86A7D"/>
    <w:rsid w:val="00B871F4"/>
    <w:rsid w:val="00B9258C"/>
    <w:rsid w:val="00B92B90"/>
    <w:rsid w:val="00B937E1"/>
    <w:rsid w:val="00B94D50"/>
    <w:rsid w:val="00B950AB"/>
    <w:rsid w:val="00B96499"/>
    <w:rsid w:val="00B965F8"/>
    <w:rsid w:val="00BA3E22"/>
    <w:rsid w:val="00BA4F99"/>
    <w:rsid w:val="00BA602E"/>
    <w:rsid w:val="00BB62F3"/>
    <w:rsid w:val="00BB7740"/>
    <w:rsid w:val="00BC1984"/>
    <w:rsid w:val="00BC23FA"/>
    <w:rsid w:val="00BC2670"/>
    <w:rsid w:val="00BC28CA"/>
    <w:rsid w:val="00BC2E1B"/>
    <w:rsid w:val="00BC58E7"/>
    <w:rsid w:val="00BC5C8C"/>
    <w:rsid w:val="00BC66EC"/>
    <w:rsid w:val="00BC78FD"/>
    <w:rsid w:val="00BD0C9B"/>
    <w:rsid w:val="00BD0CA5"/>
    <w:rsid w:val="00BD1CF6"/>
    <w:rsid w:val="00BD2D78"/>
    <w:rsid w:val="00BD3245"/>
    <w:rsid w:val="00BD57C5"/>
    <w:rsid w:val="00BD5F96"/>
    <w:rsid w:val="00BD6DA6"/>
    <w:rsid w:val="00BE17A2"/>
    <w:rsid w:val="00BE1CDB"/>
    <w:rsid w:val="00BE2CBE"/>
    <w:rsid w:val="00BE408C"/>
    <w:rsid w:val="00BE572B"/>
    <w:rsid w:val="00BE762E"/>
    <w:rsid w:val="00BF4691"/>
    <w:rsid w:val="00BF53FB"/>
    <w:rsid w:val="00BF57BD"/>
    <w:rsid w:val="00BF6430"/>
    <w:rsid w:val="00C00A86"/>
    <w:rsid w:val="00C018A5"/>
    <w:rsid w:val="00C01DA0"/>
    <w:rsid w:val="00C0522A"/>
    <w:rsid w:val="00C059FF"/>
    <w:rsid w:val="00C06414"/>
    <w:rsid w:val="00C064A7"/>
    <w:rsid w:val="00C068E6"/>
    <w:rsid w:val="00C17F77"/>
    <w:rsid w:val="00C23AC2"/>
    <w:rsid w:val="00C24856"/>
    <w:rsid w:val="00C249DC"/>
    <w:rsid w:val="00C25099"/>
    <w:rsid w:val="00C25643"/>
    <w:rsid w:val="00C25D62"/>
    <w:rsid w:val="00C310AB"/>
    <w:rsid w:val="00C313B2"/>
    <w:rsid w:val="00C32CFB"/>
    <w:rsid w:val="00C3394D"/>
    <w:rsid w:val="00C3623A"/>
    <w:rsid w:val="00C36F1A"/>
    <w:rsid w:val="00C36FDD"/>
    <w:rsid w:val="00C40CA4"/>
    <w:rsid w:val="00C42E94"/>
    <w:rsid w:val="00C43514"/>
    <w:rsid w:val="00C43E2D"/>
    <w:rsid w:val="00C47357"/>
    <w:rsid w:val="00C50A4A"/>
    <w:rsid w:val="00C526B9"/>
    <w:rsid w:val="00C53D41"/>
    <w:rsid w:val="00C551C8"/>
    <w:rsid w:val="00C60813"/>
    <w:rsid w:val="00C64CF4"/>
    <w:rsid w:val="00C657EC"/>
    <w:rsid w:val="00C66481"/>
    <w:rsid w:val="00C6670E"/>
    <w:rsid w:val="00C670BF"/>
    <w:rsid w:val="00C67A9B"/>
    <w:rsid w:val="00C8233A"/>
    <w:rsid w:val="00C825AA"/>
    <w:rsid w:val="00C83291"/>
    <w:rsid w:val="00C83427"/>
    <w:rsid w:val="00C84CF9"/>
    <w:rsid w:val="00C8713D"/>
    <w:rsid w:val="00C8754C"/>
    <w:rsid w:val="00C92B34"/>
    <w:rsid w:val="00C9649A"/>
    <w:rsid w:val="00C9686D"/>
    <w:rsid w:val="00CA0C8C"/>
    <w:rsid w:val="00CA1E66"/>
    <w:rsid w:val="00CA33F1"/>
    <w:rsid w:val="00CA3AE1"/>
    <w:rsid w:val="00CA4304"/>
    <w:rsid w:val="00CA73F8"/>
    <w:rsid w:val="00CB0A9E"/>
    <w:rsid w:val="00CB1A7E"/>
    <w:rsid w:val="00CB358F"/>
    <w:rsid w:val="00CB4549"/>
    <w:rsid w:val="00CB5339"/>
    <w:rsid w:val="00CB6956"/>
    <w:rsid w:val="00CB6F0F"/>
    <w:rsid w:val="00CC03D7"/>
    <w:rsid w:val="00CC0EFC"/>
    <w:rsid w:val="00CC6D81"/>
    <w:rsid w:val="00CC6DF6"/>
    <w:rsid w:val="00CC7236"/>
    <w:rsid w:val="00CC7345"/>
    <w:rsid w:val="00CC7B88"/>
    <w:rsid w:val="00CD1683"/>
    <w:rsid w:val="00CD2D17"/>
    <w:rsid w:val="00CD3A41"/>
    <w:rsid w:val="00CD5A7B"/>
    <w:rsid w:val="00CE0522"/>
    <w:rsid w:val="00CE12F0"/>
    <w:rsid w:val="00CE189F"/>
    <w:rsid w:val="00CE2821"/>
    <w:rsid w:val="00CE3949"/>
    <w:rsid w:val="00CE3A96"/>
    <w:rsid w:val="00CE544B"/>
    <w:rsid w:val="00CE5D40"/>
    <w:rsid w:val="00CE6283"/>
    <w:rsid w:val="00CE7DFF"/>
    <w:rsid w:val="00CF3406"/>
    <w:rsid w:val="00CF3690"/>
    <w:rsid w:val="00CF6141"/>
    <w:rsid w:val="00CF7197"/>
    <w:rsid w:val="00D00238"/>
    <w:rsid w:val="00D03B8C"/>
    <w:rsid w:val="00D05E71"/>
    <w:rsid w:val="00D06367"/>
    <w:rsid w:val="00D07CA0"/>
    <w:rsid w:val="00D07FE5"/>
    <w:rsid w:val="00D11631"/>
    <w:rsid w:val="00D11BCA"/>
    <w:rsid w:val="00D14588"/>
    <w:rsid w:val="00D1598E"/>
    <w:rsid w:val="00D1627B"/>
    <w:rsid w:val="00D16331"/>
    <w:rsid w:val="00D16E51"/>
    <w:rsid w:val="00D216DD"/>
    <w:rsid w:val="00D22C96"/>
    <w:rsid w:val="00D23F0F"/>
    <w:rsid w:val="00D24701"/>
    <w:rsid w:val="00D2648F"/>
    <w:rsid w:val="00D34220"/>
    <w:rsid w:val="00D343E4"/>
    <w:rsid w:val="00D3547E"/>
    <w:rsid w:val="00D369C5"/>
    <w:rsid w:val="00D43236"/>
    <w:rsid w:val="00D433E7"/>
    <w:rsid w:val="00D43881"/>
    <w:rsid w:val="00D43CFF"/>
    <w:rsid w:val="00D505F8"/>
    <w:rsid w:val="00D514FC"/>
    <w:rsid w:val="00D56757"/>
    <w:rsid w:val="00D56E5C"/>
    <w:rsid w:val="00D61904"/>
    <w:rsid w:val="00D62C71"/>
    <w:rsid w:val="00D64CCA"/>
    <w:rsid w:val="00D65F3C"/>
    <w:rsid w:val="00D67C54"/>
    <w:rsid w:val="00D72B33"/>
    <w:rsid w:val="00D73016"/>
    <w:rsid w:val="00D7365C"/>
    <w:rsid w:val="00D7529C"/>
    <w:rsid w:val="00D87D5B"/>
    <w:rsid w:val="00D92337"/>
    <w:rsid w:val="00D92799"/>
    <w:rsid w:val="00D92A7B"/>
    <w:rsid w:val="00D94914"/>
    <w:rsid w:val="00D94A5F"/>
    <w:rsid w:val="00D96D53"/>
    <w:rsid w:val="00D970A2"/>
    <w:rsid w:val="00DA0227"/>
    <w:rsid w:val="00DA22FF"/>
    <w:rsid w:val="00DA4FF2"/>
    <w:rsid w:val="00DA7F65"/>
    <w:rsid w:val="00DB0702"/>
    <w:rsid w:val="00DB1C76"/>
    <w:rsid w:val="00DB3F42"/>
    <w:rsid w:val="00DB415F"/>
    <w:rsid w:val="00DB5D0B"/>
    <w:rsid w:val="00DB6823"/>
    <w:rsid w:val="00DC0A18"/>
    <w:rsid w:val="00DC13BE"/>
    <w:rsid w:val="00DC1776"/>
    <w:rsid w:val="00DC450D"/>
    <w:rsid w:val="00DC4F43"/>
    <w:rsid w:val="00DC6C4C"/>
    <w:rsid w:val="00DD347B"/>
    <w:rsid w:val="00DD4616"/>
    <w:rsid w:val="00DD69F6"/>
    <w:rsid w:val="00DE169E"/>
    <w:rsid w:val="00DE2DDD"/>
    <w:rsid w:val="00DE5E39"/>
    <w:rsid w:val="00DE7EB0"/>
    <w:rsid w:val="00DF0F9B"/>
    <w:rsid w:val="00DF2E30"/>
    <w:rsid w:val="00DF30C7"/>
    <w:rsid w:val="00DF30DD"/>
    <w:rsid w:val="00E0773C"/>
    <w:rsid w:val="00E11207"/>
    <w:rsid w:val="00E1768A"/>
    <w:rsid w:val="00E2015A"/>
    <w:rsid w:val="00E2057F"/>
    <w:rsid w:val="00E23C12"/>
    <w:rsid w:val="00E24A80"/>
    <w:rsid w:val="00E250BD"/>
    <w:rsid w:val="00E25D9B"/>
    <w:rsid w:val="00E261A9"/>
    <w:rsid w:val="00E31E4B"/>
    <w:rsid w:val="00E325E9"/>
    <w:rsid w:val="00E37053"/>
    <w:rsid w:val="00E37A1C"/>
    <w:rsid w:val="00E37B48"/>
    <w:rsid w:val="00E52F33"/>
    <w:rsid w:val="00E52FE6"/>
    <w:rsid w:val="00E5433F"/>
    <w:rsid w:val="00E5536B"/>
    <w:rsid w:val="00E55CEF"/>
    <w:rsid w:val="00E56666"/>
    <w:rsid w:val="00E57CEC"/>
    <w:rsid w:val="00E61C50"/>
    <w:rsid w:val="00E61F47"/>
    <w:rsid w:val="00E61FEC"/>
    <w:rsid w:val="00E6232D"/>
    <w:rsid w:val="00E67604"/>
    <w:rsid w:val="00E70871"/>
    <w:rsid w:val="00E70DAE"/>
    <w:rsid w:val="00E73B85"/>
    <w:rsid w:val="00E74718"/>
    <w:rsid w:val="00E75228"/>
    <w:rsid w:val="00E80EE0"/>
    <w:rsid w:val="00E82566"/>
    <w:rsid w:val="00E862D2"/>
    <w:rsid w:val="00E869D8"/>
    <w:rsid w:val="00E8742C"/>
    <w:rsid w:val="00E912CE"/>
    <w:rsid w:val="00E916CA"/>
    <w:rsid w:val="00E91A08"/>
    <w:rsid w:val="00E92B61"/>
    <w:rsid w:val="00E945AD"/>
    <w:rsid w:val="00E96385"/>
    <w:rsid w:val="00EA055C"/>
    <w:rsid w:val="00EA4D6E"/>
    <w:rsid w:val="00EA4FA8"/>
    <w:rsid w:val="00EA7F4E"/>
    <w:rsid w:val="00EB042C"/>
    <w:rsid w:val="00EB3770"/>
    <w:rsid w:val="00EB7027"/>
    <w:rsid w:val="00EC0182"/>
    <w:rsid w:val="00EC032D"/>
    <w:rsid w:val="00EC0DD4"/>
    <w:rsid w:val="00EC6053"/>
    <w:rsid w:val="00ED00DD"/>
    <w:rsid w:val="00ED14A3"/>
    <w:rsid w:val="00ED5BB5"/>
    <w:rsid w:val="00ED647A"/>
    <w:rsid w:val="00ED6880"/>
    <w:rsid w:val="00EE2030"/>
    <w:rsid w:val="00EE2F3C"/>
    <w:rsid w:val="00EE48FF"/>
    <w:rsid w:val="00EE4D75"/>
    <w:rsid w:val="00EE4EAE"/>
    <w:rsid w:val="00EE57F2"/>
    <w:rsid w:val="00EF0B5A"/>
    <w:rsid w:val="00EF1421"/>
    <w:rsid w:val="00EF3134"/>
    <w:rsid w:val="00EF582B"/>
    <w:rsid w:val="00F008C3"/>
    <w:rsid w:val="00F01BA1"/>
    <w:rsid w:val="00F0793C"/>
    <w:rsid w:val="00F11A59"/>
    <w:rsid w:val="00F11E5B"/>
    <w:rsid w:val="00F23539"/>
    <w:rsid w:val="00F23E7A"/>
    <w:rsid w:val="00F314A9"/>
    <w:rsid w:val="00F32598"/>
    <w:rsid w:val="00F331A3"/>
    <w:rsid w:val="00F34195"/>
    <w:rsid w:val="00F34460"/>
    <w:rsid w:val="00F345F8"/>
    <w:rsid w:val="00F45033"/>
    <w:rsid w:val="00F45A6C"/>
    <w:rsid w:val="00F47447"/>
    <w:rsid w:val="00F4761C"/>
    <w:rsid w:val="00F5080C"/>
    <w:rsid w:val="00F50A9B"/>
    <w:rsid w:val="00F52DEF"/>
    <w:rsid w:val="00F54803"/>
    <w:rsid w:val="00F55A47"/>
    <w:rsid w:val="00F5770D"/>
    <w:rsid w:val="00F61407"/>
    <w:rsid w:val="00F62711"/>
    <w:rsid w:val="00F62AA5"/>
    <w:rsid w:val="00F62DDF"/>
    <w:rsid w:val="00F63204"/>
    <w:rsid w:val="00F634B1"/>
    <w:rsid w:val="00F661FA"/>
    <w:rsid w:val="00F71CAF"/>
    <w:rsid w:val="00F731EC"/>
    <w:rsid w:val="00F7321E"/>
    <w:rsid w:val="00F740AC"/>
    <w:rsid w:val="00F74741"/>
    <w:rsid w:val="00F75796"/>
    <w:rsid w:val="00F814F9"/>
    <w:rsid w:val="00F81F40"/>
    <w:rsid w:val="00F8254F"/>
    <w:rsid w:val="00F8347E"/>
    <w:rsid w:val="00F85D42"/>
    <w:rsid w:val="00F867A6"/>
    <w:rsid w:val="00F86965"/>
    <w:rsid w:val="00F87536"/>
    <w:rsid w:val="00F9140E"/>
    <w:rsid w:val="00F92BD4"/>
    <w:rsid w:val="00F93D7B"/>
    <w:rsid w:val="00FA5A52"/>
    <w:rsid w:val="00FB255A"/>
    <w:rsid w:val="00FB7C1A"/>
    <w:rsid w:val="00FC1601"/>
    <w:rsid w:val="00FC48C0"/>
    <w:rsid w:val="00FC6117"/>
    <w:rsid w:val="00FC6E86"/>
    <w:rsid w:val="00FD0E0C"/>
    <w:rsid w:val="00FD1C4A"/>
    <w:rsid w:val="00FD45A5"/>
    <w:rsid w:val="00FD6761"/>
    <w:rsid w:val="00FD7438"/>
    <w:rsid w:val="00FE1C38"/>
    <w:rsid w:val="00FE2ABB"/>
    <w:rsid w:val="00FE2D0B"/>
    <w:rsid w:val="00FE52B1"/>
    <w:rsid w:val="00FE5602"/>
    <w:rsid w:val="00FF0196"/>
    <w:rsid w:val="00FF0ACE"/>
    <w:rsid w:val="00FF57EB"/>
    <w:rsid w:val="00FF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32BD2"/>
    <w:rPr>
      <w:sz w:val="24"/>
      <w:szCs w:val="24"/>
    </w:rPr>
  </w:style>
  <w:style w:type="paragraph" w:styleId="1">
    <w:name w:val="heading 1"/>
    <w:basedOn w:val="a0"/>
    <w:next w:val="a0"/>
    <w:qFormat/>
    <w:rsid w:val="00DB6823"/>
    <w:pPr>
      <w:keepNext/>
      <w:numPr>
        <w:numId w:val="22"/>
      </w:numPr>
      <w:spacing w:before="200" w:after="200"/>
      <w:jc w:val="both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">
    <w:name w:val="heading 2"/>
    <w:basedOn w:val="a0"/>
    <w:next w:val="a0"/>
    <w:qFormat/>
    <w:rsid w:val="00854598"/>
    <w:pPr>
      <w:keepNext/>
      <w:numPr>
        <w:ilvl w:val="1"/>
        <w:numId w:val="22"/>
      </w:numPr>
      <w:spacing w:before="200" w:after="200"/>
      <w:ind w:left="0" w:firstLine="709"/>
      <w:jc w:val="both"/>
      <w:outlineLvl w:val="1"/>
    </w:pPr>
    <w:rPr>
      <w:b/>
      <w:bCs/>
      <w:iCs/>
      <w:smallCaps/>
      <w:color w:val="000000"/>
      <w:sz w:val="28"/>
      <w:szCs w:val="28"/>
    </w:rPr>
  </w:style>
  <w:style w:type="paragraph" w:styleId="3">
    <w:name w:val="heading 3"/>
    <w:basedOn w:val="a0"/>
    <w:next w:val="a0"/>
    <w:qFormat/>
    <w:rsid w:val="00854598"/>
    <w:pPr>
      <w:keepNext/>
      <w:numPr>
        <w:ilvl w:val="2"/>
        <w:numId w:val="22"/>
      </w:numPr>
      <w:spacing w:before="200" w:after="200"/>
      <w:ind w:left="0" w:firstLine="709"/>
      <w:jc w:val="both"/>
      <w:outlineLvl w:val="2"/>
    </w:pPr>
    <w:rPr>
      <w:b/>
      <w:bCs/>
      <w:smallCaps/>
      <w:sz w:val="28"/>
      <w:szCs w:val="28"/>
    </w:rPr>
  </w:style>
  <w:style w:type="paragraph" w:styleId="4">
    <w:name w:val="heading 4"/>
    <w:basedOn w:val="a0"/>
    <w:next w:val="a0"/>
    <w:qFormat/>
    <w:rsid w:val="00854598"/>
    <w:pPr>
      <w:keepNext/>
      <w:numPr>
        <w:ilvl w:val="3"/>
        <w:numId w:val="22"/>
      </w:numPr>
      <w:spacing w:before="200" w:after="200"/>
      <w:ind w:left="0"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67D0E"/>
    <w:pPr>
      <w:numPr>
        <w:ilvl w:val="4"/>
        <w:numId w:val="2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67D0E"/>
    <w:pPr>
      <w:numPr>
        <w:ilvl w:val="5"/>
        <w:numId w:val="2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367D0E"/>
    <w:pPr>
      <w:numPr>
        <w:ilvl w:val="6"/>
        <w:numId w:val="2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367D0E"/>
    <w:pPr>
      <w:numPr>
        <w:ilvl w:val="7"/>
        <w:numId w:val="22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qFormat/>
    <w:rsid w:val="00367D0E"/>
    <w:pPr>
      <w:numPr>
        <w:ilvl w:val="8"/>
        <w:numId w:val="2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555AA1"/>
  </w:style>
  <w:style w:type="paragraph" w:styleId="a5">
    <w:name w:val="Body Text"/>
    <w:basedOn w:val="a0"/>
    <w:rsid w:val="00555AA1"/>
    <w:pPr>
      <w:spacing w:after="120"/>
    </w:pPr>
  </w:style>
  <w:style w:type="paragraph" w:styleId="HTML">
    <w:name w:val="HTML Preformatted"/>
    <w:basedOn w:val="a0"/>
    <w:rsid w:val="00554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0"/>
    <w:rsid w:val="0051413B"/>
    <w:pPr>
      <w:spacing w:after="120"/>
      <w:ind w:left="283"/>
    </w:pPr>
  </w:style>
  <w:style w:type="paragraph" w:customStyle="1" w:styleId="ConsNormal">
    <w:name w:val="ConsNormal"/>
    <w:rsid w:val="005141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7">
    <w:name w:val="МОЕ"/>
    <w:basedOn w:val="a0"/>
    <w:rsid w:val="00D369C5"/>
    <w:pPr>
      <w:ind w:firstLine="709"/>
      <w:jc w:val="both"/>
    </w:pPr>
    <w:rPr>
      <w:spacing w:val="10"/>
      <w:sz w:val="28"/>
      <w:szCs w:val="28"/>
    </w:rPr>
  </w:style>
  <w:style w:type="paragraph" w:customStyle="1" w:styleId="a8">
    <w:name w:val="основной"/>
    <w:basedOn w:val="a0"/>
    <w:rsid w:val="0008376D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a9">
    <w:name w:val="Знак Знак Знак Знак Знак Знак"/>
    <w:basedOn w:val="a0"/>
    <w:rsid w:val="000837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15BD"/>
    <w:rPr>
      <w:sz w:val="24"/>
    </w:rPr>
  </w:style>
  <w:style w:type="paragraph" w:customStyle="1" w:styleId="Iauiue">
    <w:name w:val="Iau?iue"/>
    <w:rsid w:val="004315BD"/>
    <w:pPr>
      <w:widowControl w:val="0"/>
      <w:suppressAutoHyphens/>
    </w:pPr>
    <w:rPr>
      <w:rFonts w:eastAsia="Arial"/>
      <w:lang w:eastAsia="ar-SA"/>
    </w:rPr>
  </w:style>
  <w:style w:type="paragraph" w:styleId="aa">
    <w:name w:val="Plain Text"/>
    <w:basedOn w:val="a0"/>
    <w:link w:val="ab"/>
    <w:rsid w:val="00B600AC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B600AC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9F69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ienie">
    <w:name w:val="nienie"/>
    <w:basedOn w:val="Iauiue"/>
    <w:rsid w:val="003F1901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c">
    <w:name w:val="Цветовое выделение"/>
    <w:rsid w:val="00F314A9"/>
    <w:rPr>
      <w:b/>
      <w:color w:val="000080"/>
    </w:rPr>
  </w:style>
  <w:style w:type="character" w:customStyle="1" w:styleId="ad">
    <w:name w:val="Гипертекстовая ссылка"/>
    <w:rsid w:val="00F314A9"/>
    <w:rPr>
      <w:rFonts w:cs="Times New Roman"/>
      <w:b/>
      <w:color w:val="008000"/>
    </w:rPr>
  </w:style>
  <w:style w:type="paragraph" w:customStyle="1" w:styleId="ae">
    <w:name w:val="Заголовок статьи"/>
    <w:basedOn w:val="a0"/>
    <w:next w:val="a0"/>
    <w:rsid w:val="00F314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">
    <w:name w:val="footer"/>
    <w:basedOn w:val="a0"/>
    <w:rsid w:val="002952E6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2952E6"/>
  </w:style>
  <w:style w:type="paragraph" w:customStyle="1" w:styleId="af1">
    <w:name w:val="Зоны"/>
    <w:basedOn w:val="a0"/>
    <w:rsid w:val="00526F7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a">
    <w:name w:val="ВидыДеятельности"/>
    <w:basedOn w:val="a0"/>
    <w:rsid w:val="00526F72"/>
    <w:pPr>
      <w:numPr>
        <w:numId w:val="3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character" w:styleId="af2">
    <w:name w:val="Hyperlink"/>
    <w:uiPriority w:val="99"/>
    <w:rsid w:val="00B937E1"/>
    <w:rPr>
      <w:color w:val="0044AA"/>
      <w:u w:val="single"/>
    </w:rPr>
  </w:style>
  <w:style w:type="paragraph" w:customStyle="1" w:styleId="src">
    <w:name w:val="src"/>
    <w:basedOn w:val="a0"/>
    <w:rsid w:val="00B937E1"/>
    <w:pPr>
      <w:spacing w:after="240"/>
    </w:pPr>
    <w:rPr>
      <w:i/>
      <w:iCs/>
      <w:color w:val="939756"/>
      <w:sz w:val="18"/>
      <w:szCs w:val="18"/>
    </w:rPr>
  </w:style>
  <w:style w:type="paragraph" w:styleId="af3">
    <w:name w:val="Title"/>
    <w:basedOn w:val="a0"/>
    <w:qFormat/>
    <w:rsid w:val="009E2005"/>
    <w:pPr>
      <w:jc w:val="center"/>
    </w:pPr>
    <w:rPr>
      <w:sz w:val="28"/>
      <w:szCs w:val="28"/>
    </w:rPr>
  </w:style>
  <w:style w:type="paragraph" w:customStyle="1" w:styleId="af4">
    <w:name w:val="Раздел"/>
    <w:basedOn w:val="a0"/>
    <w:rsid w:val="009E2005"/>
    <w:pPr>
      <w:ind w:left="720"/>
    </w:pPr>
    <w:rPr>
      <w:b/>
    </w:rPr>
  </w:style>
  <w:style w:type="character" w:customStyle="1" w:styleId="10">
    <w:name w:val="Знак Знак10"/>
    <w:rsid w:val="00E75228"/>
    <w:rPr>
      <w:rFonts w:ascii="Courier New" w:hAnsi="Courier New" w:cs="Courier New"/>
      <w:lang w:val="ru-RU" w:eastAsia="ru-RU" w:bidi="ar-SA"/>
    </w:rPr>
  </w:style>
  <w:style w:type="paragraph" w:customStyle="1" w:styleId="af5">
    <w:name w:val="Генплан"/>
    <w:basedOn w:val="a0"/>
    <w:rsid w:val="00212E20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0"/>
    <w:rsid w:val="00212E20"/>
    <w:pPr>
      <w:spacing w:line="360" w:lineRule="auto"/>
      <w:jc w:val="center"/>
    </w:pPr>
  </w:style>
  <w:style w:type="table" w:styleId="af6">
    <w:name w:val="Table Grid"/>
    <w:basedOn w:val="a2"/>
    <w:rsid w:val="00F632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0"/>
    <w:rsid w:val="00BD3245"/>
    <w:pPr>
      <w:tabs>
        <w:tab w:val="center" w:pos="4677"/>
        <w:tab w:val="right" w:pos="9355"/>
      </w:tabs>
    </w:pPr>
  </w:style>
  <w:style w:type="paragraph" w:styleId="11">
    <w:name w:val="toc 1"/>
    <w:basedOn w:val="a0"/>
    <w:next w:val="a0"/>
    <w:autoRedefine/>
    <w:uiPriority w:val="39"/>
    <w:rsid w:val="0063046B"/>
    <w:rPr>
      <w:caps/>
    </w:rPr>
  </w:style>
  <w:style w:type="paragraph" w:styleId="20">
    <w:name w:val="toc 2"/>
    <w:basedOn w:val="a0"/>
    <w:next w:val="a0"/>
    <w:autoRedefine/>
    <w:uiPriority w:val="39"/>
    <w:rsid w:val="0063046B"/>
    <w:pPr>
      <w:tabs>
        <w:tab w:val="right" w:leader="dot" w:pos="9344"/>
      </w:tabs>
    </w:pPr>
    <w:rPr>
      <w:smallCaps/>
    </w:rPr>
  </w:style>
  <w:style w:type="paragraph" w:styleId="30">
    <w:name w:val="toc 3"/>
    <w:basedOn w:val="a0"/>
    <w:next w:val="a0"/>
    <w:autoRedefine/>
    <w:uiPriority w:val="39"/>
    <w:rsid w:val="0063046B"/>
  </w:style>
  <w:style w:type="paragraph" w:styleId="40">
    <w:name w:val="toc 4"/>
    <w:basedOn w:val="a0"/>
    <w:next w:val="a0"/>
    <w:autoRedefine/>
    <w:uiPriority w:val="39"/>
    <w:rsid w:val="0063046B"/>
    <w:rPr>
      <w:i/>
    </w:rPr>
  </w:style>
  <w:style w:type="paragraph" w:styleId="af8">
    <w:name w:val="Balloon Text"/>
    <w:basedOn w:val="a0"/>
    <w:semiHidden/>
    <w:rsid w:val="00C24856"/>
    <w:rPr>
      <w:rFonts w:ascii="Tahoma" w:hAnsi="Tahoma" w:cs="Tahoma"/>
      <w:sz w:val="16"/>
      <w:szCs w:val="16"/>
    </w:rPr>
  </w:style>
  <w:style w:type="paragraph" w:customStyle="1" w:styleId="81">
    <w:name w:val="Стиль8"/>
    <w:basedOn w:val="a0"/>
    <w:qFormat/>
    <w:rsid w:val="00BA3E22"/>
    <w:pPr>
      <w:ind w:firstLine="567"/>
      <w:jc w:val="both"/>
    </w:pPr>
    <w:rPr>
      <w:rFonts w:ascii="Calibri" w:hAnsi="Calibri"/>
    </w:rPr>
  </w:style>
  <w:style w:type="paragraph" w:customStyle="1" w:styleId="S0">
    <w:name w:val="S_Обычный"/>
    <w:basedOn w:val="a0"/>
    <w:link w:val="S1"/>
    <w:rsid w:val="00785655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785655"/>
    <w:rPr>
      <w:sz w:val="24"/>
      <w:szCs w:val="24"/>
      <w:lang w:val="ru-RU" w:eastAsia="ru-RU" w:bidi="ar-SA"/>
    </w:rPr>
  </w:style>
  <w:style w:type="paragraph" w:styleId="af9">
    <w:name w:val="No Spacing"/>
    <w:link w:val="afa"/>
    <w:qFormat/>
    <w:rsid w:val="00983208"/>
    <w:rPr>
      <w:rFonts w:eastAsia="Calibri"/>
      <w:sz w:val="24"/>
      <w:lang w:eastAsia="en-US"/>
    </w:rPr>
  </w:style>
  <w:style w:type="character" w:customStyle="1" w:styleId="afa">
    <w:name w:val="Без интервала Знак"/>
    <w:link w:val="af9"/>
    <w:rsid w:val="00983208"/>
    <w:rPr>
      <w:rFonts w:eastAsia="Calibri"/>
      <w:sz w:val="24"/>
      <w:lang w:eastAsia="en-US" w:bidi="ar-SA"/>
    </w:rPr>
  </w:style>
  <w:style w:type="paragraph" w:customStyle="1" w:styleId="ConsPlusTitle">
    <w:name w:val="ConsPlusTitle"/>
    <w:uiPriority w:val="99"/>
    <w:rsid w:val="003209E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367D0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67D0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367D0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367D0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367D0E"/>
    <w:rPr>
      <w:rFonts w:ascii="Cambria" w:hAnsi="Cambria"/>
      <w:sz w:val="22"/>
      <w:szCs w:val="22"/>
    </w:rPr>
  </w:style>
  <w:style w:type="paragraph" w:customStyle="1" w:styleId="13">
    <w:name w:val="Абзац списка1"/>
    <w:basedOn w:val="a0"/>
    <w:rsid w:val="009764E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385">
                      <w:marLeft w:val="13"/>
                      <w:marRight w:val="45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6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СЕЛ МУНИЦИПАЛЬНОГО ОБРАЗОВАНИЯ КРАСНОГОРСКИЙ СЕЛЬСОВЕТ КРАСНОГОРСКОГО РАЙОНА АЛТАЙСКОГО КРАЯ</vt:lpstr>
    </vt:vector>
  </TitlesOfParts>
  <Company/>
  <LinksUpToDate>false</LinksUpToDate>
  <CharactersWithSpaces>2004</CharactersWithSpaces>
  <SharedDoc>false</SharedDoc>
  <HLinks>
    <vt:vector size="768" baseType="variant">
      <vt:variant>
        <vt:i4>131137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P3115</vt:lpwstr>
      </vt:variant>
      <vt:variant>
        <vt:i4>196673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P3109</vt:lpwstr>
      </vt:variant>
      <vt:variant>
        <vt:i4>3997751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consultantplus://offline/ref=F42DAD96A91C96A9464FCC0BCFD6C7E06C295A81013D72B16F315828242E29460C87B944691EF77147004FA0158652CA5F93B20BA57B759DGAZ2I</vt:lpwstr>
      </vt:variant>
      <vt:variant>
        <vt:lpwstr/>
      </vt:variant>
      <vt:variant>
        <vt:i4>655424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P3092</vt:lpwstr>
      </vt:variant>
      <vt:variant>
        <vt:i4>655424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P3091</vt:lpwstr>
      </vt:variant>
      <vt:variant>
        <vt:i4>720960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P3089</vt:lpwstr>
      </vt:variant>
      <vt:variant>
        <vt:i4>720960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P3085</vt:lpwstr>
      </vt:variant>
      <vt:variant>
        <vt:i4>3997749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consultantplus://offline/ref=F42DAD96A91C96A9464FCC0BCFD6C7E06C295A81013D72B16F315828242E29460C87B944691EF67540004FA0158652CA5F93B20BA57B759DGAZ2I</vt:lpwstr>
      </vt:variant>
      <vt:variant>
        <vt:lpwstr/>
      </vt:variant>
      <vt:variant>
        <vt:i4>4128869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consultantplus://offline/ref=2DCFBF3D4D8C91B25397154896C5602E60F251E9522363E35211208B726259EE4CFADAE7C5F3ED22jEs8H</vt:lpwstr>
      </vt:variant>
      <vt:variant>
        <vt:lpwstr/>
      </vt:variant>
      <vt:variant>
        <vt:i4>7274547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consultantplus://offline/ref=2DCFBF3D4D8C91B253971D4682AD357D6CF756E1502169BE581979877065j5s6H</vt:lpwstr>
      </vt:variant>
      <vt:variant>
        <vt:lpwstr/>
      </vt:variant>
      <vt:variant>
        <vt:i4>93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consultantplus://offline/ref=2DCFBF3D4D8C91B253971D4682AD357D6CF756E151216ABE58197987706556B15BFD93EBC4F3ED2CEEj8s9H</vt:lpwstr>
      </vt:variant>
      <vt:variant>
        <vt:lpwstr/>
      </vt:variant>
      <vt:variant>
        <vt:i4>3932210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consultantplus://offline/ref=2DCFBF3D4D8C91B253971D4682AD357D6CFC55E95D2163E35211208B726259EE4CFADAE7C5F3ED2BjEsCH</vt:lpwstr>
      </vt:variant>
      <vt:variant>
        <vt:lpwstr/>
      </vt:variant>
      <vt:variant>
        <vt:i4>89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consultantplus://offline/ref=2DCFBF3D4D8C91B253971D4682AD357D6CF757E055216FBE58197987706556B15BFD93EBC4F3ED29EBj8sCH</vt:lpwstr>
      </vt:variant>
      <vt:variant>
        <vt:lpwstr/>
      </vt:variant>
      <vt:variant>
        <vt:i4>458820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458820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8257641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consultantplus://offline/ref=31DE9D3CB5DB9E68D52FBEF12D93AD2AF3CFB90FC41FC10728C2B5242DBCUCz5L</vt:lpwstr>
      </vt:variant>
      <vt:variant>
        <vt:lpwstr/>
      </vt:variant>
      <vt:variant>
        <vt:i4>5439490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6357052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consultantplus://offline/ref=903F9770C614054AF7CBA7F91D0F2996E4BC16D371AB308E6FCEBDDDDBA42B89008C026FA068288F20E1431409F6r6a8H</vt:lpwstr>
      </vt:variant>
      <vt:variant>
        <vt:lpwstr/>
      </vt:variant>
      <vt:variant>
        <vt:i4>5373954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5439490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5373954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5242882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458761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consultantplus://offline/ref=903F9770C614054AF7CBA7F91D0F2996E4BB1ED876A63A8E6FCEBDDDDBA42B89009E0237AF6824942AB70C525CF968E1082B47C9EB3B12rAaEH</vt:lpwstr>
      </vt:variant>
      <vt:variant>
        <vt:lpwstr/>
      </vt:variant>
      <vt:variant>
        <vt:i4>393283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4849671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consultantplus://offline/ref=11FA0CF0FA6B0EDD8F41C721E57DE277F7D7922CF050E02F068E19C8942389771556046057796B2E098869747AC1F83AC61D38BDAC0294e8LFK</vt:lpwstr>
      </vt:variant>
      <vt:variant>
        <vt:lpwstr/>
      </vt:variant>
      <vt:variant>
        <vt:i4>4849665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consultantplus://offline/ref=11FA0CF0FA6B0EDD8F41C721E57DE277F7D7922CF050E02F068E19C89423897715560460547F682E098869747AC1F83AC61D38BDAC0294e8LFK</vt:lpwstr>
      </vt:variant>
      <vt:variant>
        <vt:lpwstr/>
      </vt:variant>
      <vt:variant>
        <vt:i4>4849664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consultantplus://offline/ref=11FA0CF0FA6B0EDD8F41C721E57DE277F7D7922CF050E02F068E19C89423897715560460547F682D098869747AC1F83AC61D38BDAC0294e8LFK</vt:lpwstr>
      </vt:variant>
      <vt:variant>
        <vt:lpwstr/>
      </vt:variant>
      <vt:variant>
        <vt:i4>5439490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393283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8323127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consultantplus://offline/ref=61FE3345A715381EB97C166C3ECC819AE407C3EE9E37A0CCF99B0B01E9FAD9C9921F96B5880E9D78lDl4H</vt:lpwstr>
      </vt:variant>
      <vt:variant>
        <vt:lpwstr/>
      </vt:variant>
      <vt:variant>
        <vt:i4>131141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P1530</vt:lpwstr>
      </vt:variant>
      <vt:variant>
        <vt:i4>524357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P1592</vt:lpwstr>
      </vt:variant>
      <vt:variant>
        <vt:i4>8323169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consultantplus://offline/ref=61FE3345A715381EB97C166C3ECC819AE407C7E49235A0CCF99B0B01E9FAD9C9921F96B5880E9D79lDlCH</vt:lpwstr>
      </vt:variant>
      <vt:variant>
        <vt:lpwstr/>
      </vt:variant>
      <vt:variant>
        <vt:i4>196677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P1521</vt:lpwstr>
      </vt:variant>
      <vt:variant>
        <vt:i4>393229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393229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5767170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5242882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720911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consultantplus://offline/ref=1340B60FCD32561B95604C275E2F7E2535D08609D16DB61856460882BEE753690D7BB37B344347DC5479237EBE648AA45318FB77C1678DF10El8Q5H</vt:lpwstr>
      </vt:variant>
      <vt:variant>
        <vt:lpwstr/>
      </vt:variant>
      <vt:variant>
        <vt:i4>393222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consultantplus://offline/ref=1340B60FCD32561B95604C275E2F7E2535D08609D16DB61856460882BEE753690D7BB37B374247DE5E28796EBA2DDEAC4C1CE768C1798DlFQ0H</vt:lpwstr>
      </vt:variant>
      <vt:variant>
        <vt:lpwstr/>
      </vt:variant>
      <vt:variant>
        <vt:i4>524300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524300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5242882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524378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consultantplus://offline/ref=5D4F246CA047A07446A16D398273FF3B79CA5691081E8DE6FF68FC46AFE9882664914D5FB6CC005E630EDDD2E300F3DE17162167E47E22m6s8I</vt:lpwstr>
      </vt:variant>
      <vt:variant>
        <vt:lpwstr/>
      </vt:variant>
      <vt:variant>
        <vt:i4>6881385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consultantplus://offline/ref=5D4F246CA047A07446A16D398273FF3B79CD5E940F1882E6FF68FC46AFE9882664834D07B9CC054469589294B60FmFs3I</vt:lpwstr>
      </vt:variant>
      <vt:variant>
        <vt:lpwstr/>
      </vt:variant>
      <vt:variant>
        <vt:i4>6029323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consultantplus://offline/ref=245EC11FFE13F09BFFCC642ED4F64B1ECF04EDC3635EBBAAFDB66257AB77EC95F4D39A8A650B269C8C8FD7A83342627E8F2C4D88BC5845rAI2H</vt:lpwstr>
      </vt:variant>
      <vt:variant>
        <vt:lpwstr/>
      </vt:variant>
      <vt:variant>
        <vt:i4>6029402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consultantplus://offline/ref=245EC11FFE13F09BFFCC642ED4F64B1ECF04EDC3635EBBAAFDB66257AB77EC95F4D39A8A650B26928C8FD7A83342627E8F2C4D88BC5845rAI2H</vt:lpwstr>
      </vt:variant>
      <vt:variant>
        <vt:lpwstr/>
      </vt:variant>
      <vt:variant>
        <vt:i4>6029406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consultantplus://offline/ref=245EC11FFE13F09BFFCC642ED4F64B1ECF04EDC3635EBBAAFDB66257AB77EC95F4D39A8A650B25958C8FD7A83342627E8F2C4D88BC5845rAI2H</vt:lpwstr>
      </vt:variant>
      <vt:variant>
        <vt:lpwstr/>
      </vt:variant>
      <vt:variant>
        <vt:i4>6029400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consultantplus://offline/ref=245EC11FFE13F09BFFCC642ED4F64B1ECF04EDC3635EBBAAFDB66257AB77EC95F4D39A8A640E21918C8FD7A83342627E8F2C4D88BC5845rAI2H</vt:lpwstr>
      </vt:variant>
      <vt:variant>
        <vt:lpwstr/>
      </vt:variant>
      <vt:variant>
        <vt:i4>1310805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consultantplus://offline/ref=9685778E974E2606DBCFCE1936FAC5207E9482026EF470E3F7EAEDD3A58023CAC7F4C71B613132B447E7DF1856054A6F0FE08F7BFB0FAEb2ICH</vt:lpwstr>
      </vt:variant>
      <vt:variant>
        <vt:lpwstr/>
      </vt:variant>
      <vt:variant>
        <vt:i4>1310810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consultantplus://offline/ref=9685778E974E2606DBCFCE1936FAC5207E9482026EF470E3F7EAEDD3A58023CAC7F4C71B603435B847E7DF1856054A6F0FE08F7BFB0FAEb2ICH</vt:lpwstr>
      </vt:variant>
      <vt:variant>
        <vt:lpwstr/>
      </vt:variant>
      <vt:variant>
        <vt:i4>1310804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consultantplus://offline/ref=9685778E974E2606DBCFCE1936FAC5207E9482026EF470E3F7EAEDD3A58023CAC7F4C71B603435B647E7DF1856054A6F0FE08F7BFB0FAEb2ICH</vt:lpwstr>
      </vt:variant>
      <vt:variant>
        <vt:lpwstr/>
      </vt:variant>
      <vt:variant>
        <vt:i4>1310800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consultantplus://offline/ref=9685778E974E2606DBCFCE1936FAC5207E9482026EF470E3F7EAEDD3A58023CAC7F4C71B603436B147E7DF1856054A6F0FE08F7BFB0FAEb2ICH</vt:lpwstr>
      </vt:variant>
      <vt:variant>
        <vt:lpwstr/>
      </vt:variant>
      <vt:variant>
        <vt:i4>852063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consultantplus://offline/ref=74F00C057301FA5DCC219FF630B4F77DBDFB4C25F765D798AFF3D8F3ED98AB62E18E3968FAD64BC8C10DBC9C3AB3782189DB03E273D38FQ8ICH</vt:lpwstr>
      </vt:variant>
      <vt:variant>
        <vt:lpwstr/>
      </vt:variant>
      <vt:variant>
        <vt:i4>852049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consultantplus://offline/ref=74F00C057301FA5DCC219FF630B4F77DBDFB4C25F765D798AFF3D8F3ED98AB62E18E3968FAD64BC6C10DBC9C3AB3782189DB03E273D38FQ8ICH</vt:lpwstr>
      </vt:variant>
      <vt:variant>
        <vt:lpwstr/>
      </vt:variant>
      <vt:variant>
        <vt:i4>1376346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1376346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5898245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5898245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4194305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consultantplus://offline/ref=FCAE3EC1B363AF92E133E0D3EFA5CAC2B696093D26963229510256E169C20D8FCEEA4F682EDF022BD632D5FDC60DE40F69681654683128617CG</vt:lpwstr>
      </vt:variant>
      <vt:variant>
        <vt:lpwstr/>
      </vt:variant>
      <vt:variant>
        <vt:i4>4325471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consultantplus://offline/ref=917A3B237208E859DCDB48998B7425CA9088BAA2E0406C247D3769DC7E4A8F6CE51ED0CA9E32FC61DCACB5850BE6A1AA29036F5B6ECA083BB7g77BG</vt:lpwstr>
      </vt:variant>
      <vt:variant>
        <vt:lpwstr/>
      </vt:variant>
      <vt:variant>
        <vt:i4>1507336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consultantplus://offline/ref=917A3B237208E859DCDB48998B7425CA9088BAA2E0406C247D3769DC7E4A8F6CE51ED0CA9E31F862D5FFEF950FAFF5A2360773446ED408g37AG</vt:lpwstr>
      </vt:variant>
      <vt:variant>
        <vt:lpwstr/>
      </vt:variant>
      <vt:variant>
        <vt:i4>1507409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consultantplus://offline/ref=917A3B237208E859DCDB48998B7425CA9088BAA2E0406C247D3769DC7E4A8F6CE51ED0CA9C31FF63D5FFEF950FAFF5A2360773446ED408g37AG</vt:lpwstr>
      </vt:variant>
      <vt:variant>
        <vt:lpwstr/>
      </vt:variant>
      <vt:variant>
        <vt:i4>1507343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consultantplus://offline/ref=917A3B237208E859DCDB48998B7425CA9088BAA2E0406C247D3769DC7E4A8F6CE51ED0CA9D36F962D5FFEF950FAFF5A2360773446ED408g37AG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1900594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_Toc90972805</vt:lpwstr>
      </vt:variant>
      <vt:variant>
        <vt:i4>1835058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_Toc90972804</vt:lpwstr>
      </vt:variant>
      <vt:variant>
        <vt:i4>1769522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_Toc90972803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_Toc90972802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_Toc90972801</vt:lpwstr>
      </vt:variant>
      <vt:variant>
        <vt:i4>1572914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_Toc90972800</vt:lpwstr>
      </vt:variant>
      <vt:variant>
        <vt:i4>1966139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_Toc90972799</vt:lpwstr>
      </vt:variant>
      <vt:variant>
        <vt:i4>2031675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_Toc90972798</vt:lpwstr>
      </vt:variant>
      <vt:variant>
        <vt:i4>1048635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_Toc90972797</vt:lpwstr>
      </vt:variant>
      <vt:variant>
        <vt:i4>1114171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_Toc90972796</vt:lpwstr>
      </vt:variant>
      <vt:variant>
        <vt:i4>1179707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_Toc90972795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_Toc90972794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_Toc90972793</vt:lpwstr>
      </vt:variant>
      <vt:variant>
        <vt:i4>1376315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_Toc90972792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_Toc90972791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_Toc90972790</vt:lpwstr>
      </vt:variant>
      <vt:variant>
        <vt:i4>1966138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_Toc90972789</vt:lpwstr>
      </vt:variant>
      <vt:variant>
        <vt:i4>2031674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_Toc90972788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_Toc90972787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_Toc90972786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_Toc90972785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_Toc90972784</vt:lpwstr>
      </vt:variant>
      <vt:variant>
        <vt:i4>1310778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_Toc90972783</vt:lpwstr>
      </vt:variant>
      <vt:variant>
        <vt:i4>1376314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_Toc90972782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_Toc90972781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_Toc90972780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_Toc90972779</vt:lpwstr>
      </vt:variant>
      <vt:variant>
        <vt:i4>2031669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_Toc90972778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_Toc90972777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_Toc90972776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_Toc90972775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_Toc90972774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_Toc90972773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_Toc90972772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_Toc90972771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_Toc90972770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_Toc90972769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_Toc90972768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_Toc90972767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_Toc90972766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_Toc90972765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_Toc90972764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_Toc90972763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_Toc90972762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_Toc90972761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_Toc90972760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_Toc90972759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_Toc90972758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_Toc90972757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_Toc90972756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_Toc90972755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_Toc90972754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_Toc90972753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_Toc90972752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СЕЛ МУНИЦИПАЛЬНОГО ОБРАЗОВАНИЯ КРАСНОГОРСКИЙ СЕЛЬСОВЕТ КРАСНОГОРСКОГО РАЙОНА АЛТАЙСКОГО КРАЯ</dc:title>
  <dc:subject/>
  <dc:creator>NK</dc:creator>
  <cp:keywords/>
  <dc:description/>
  <cp:lastModifiedBy>RePack by SPecialiST</cp:lastModifiedBy>
  <cp:revision>11</cp:revision>
  <cp:lastPrinted>2021-12-22T10:50:00Z</cp:lastPrinted>
  <dcterms:created xsi:type="dcterms:W3CDTF">2021-12-21T06:07:00Z</dcterms:created>
  <dcterms:modified xsi:type="dcterms:W3CDTF">2024-03-21T10:25:00Z</dcterms:modified>
</cp:coreProperties>
</file>